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7E2573C1" w:rsidR="005E4033" w:rsidRPr="004E6B4C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8E0CCE">
        <w:rPr>
          <w:rFonts w:asciiTheme="minorHAnsi" w:eastAsia="Calibri" w:hAnsiTheme="minorHAnsi" w:cstheme="minorHAnsi"/>
          <w:sz w:val="22"/>
          <w:szCs w:val="22"/>
        </w:rPr>
        <w:t xml:space="preserve">Szczecin, </w:t>
      </w:r>
      <w:r w:rsidRPr="00DF479E">
        <w:rPr>
          <w:rFonts w:asciiTheme="minorHAnsi" w:eastAsia="Calibri" w:hAnsiTheme="minorHAnsi" w:cstheme="minorHAnsi"/>
          <w:sz w:val="22"/>
          <w:szCs w:val="22"/>
        </w:rPr>
        <w:t xml:space="preserve">dnia </w:t>
      </w:r>
      <w:r w:rsidR="005A3029">
        <w:rPr>
          <w:rFonts w:asciiTheme="minorHAnsi" w:eastAsia="Calibri" w:hAnsiTheme="minorHAnsi" w:cstheme="minorHAnsi"/>
          <w:sz w:val="22"/>
          <w:szCs w:val="22"/>
        </w:rPr>
        <w:t>2</w:t>
      </w:r>
      <w:r w:rsidR="00C87B77">
        <w:rPr>
          <w:rFonts w:asciiTheme="minorHAnsi" w:eastAsia="Calibri" w:hAnsiTheme="minorHAnsi" w:cstheme="minorHAnsi"/>
          <w:sz w:val="22"/>
          <w:szCs w:val="22"/>
        </w:rPr>
        <w:t>8</w:t>
      </w:r>
      <w:r w:rsidR="005A3029">
        <w:rPr>
          <w:rFonts w:asciiTheme="minorHAnsi" w:eastAsia="Calibri" w:hAnsiTheme="minorHAnsi" w:cstheme="minorHAnsi"/>
          <w:sz w:val="22"/>
          <w:szCs w:val="22"/>
        </w:rPr>
        <w:t>.04</w:t>
      </w:r>
      <w:r w:rsidR="008E0CCE" w:rsidRPr="00DF479E">
        <w:rPr>
          <w:rFonts w:asciiTheme="minorHAnsi" w:eastAsia="Calibri" w:hAnsiTheme="minorHAnsi" w:cstheme="minorHAnsi"/>
          <w:sz w:val="22"/>
          <w:szCs w:val="22"/>
        </w:rPr>
        <w:t>.202</w:t>
      </w:r>
      <w:r w:rsidR="006538E0" w:rsidRPr="00DF479E">
        <w:rPr>
          <w:rFonts w:asciiTheme="minorHAnsi" w:eastAsia="Calibri" w:hAnsiTheme="minorHAnsi" w:cstheme="minorHAnsi"/>
          <w:sz w:val="22"/>
          <w:szCs w:val="22"/>
        </w:rPr>
        <w:t>6</w:t>
      </w:r>
      <w:r w:rsidR="008E0CCE" w:rsidRPr="00DF479E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488B7634" w14:textId="77777777" w:rsidR="003255A7" w:rsidRDefault="003255A7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D559AD5" w14:textId="5A428D7F" w:rsidR="005E4033" w:rsidRPr="004E6B4C" w:rsidRDefault="00887470" w:rsidP="003255A7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l. M. </w:t>
      </w:r>
      <w:proofErr w:type="spellStart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Golisza</w:t>
      </w:r>
      <w:proofErr w:type="spellEnd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4C73030A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AB550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6069C835" w14:textId="77777777" w:rsidR="00742528" w:rsidRPr="00FE5D49" w:rsidRDefault="00742528" w:rsidP="0079674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7A2DD7D" w14:textId="58725501" w:rsidR="001700AA" w:rsidRPr="00AA768D" w:rsidRDefault="001700AA" w:rsidP="00535870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AA768D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228282422"/>
      <w:r w:rsidR="00535870">
        <w:rPr>
          <w:rFonts w:asciiTheme="minorHAnsi" w:hAnsiTheme="minorHAnsi" w:cstheme="minorHAnsi"/>
          <w:b/>
          <w:sz w:val="22"/>
          <w:szCs w:val="22"/>
        </w:rPr>
        <w:t>Szkolenie z zakresu obsługi suwnic i przecinarek spalinowych</w:t>
      </w:r>
      <w:bookmarkEnd w:id="0"/>
      <w:r w:rsidRPr="00AA768D">
        <w:rPr>
          <w:rFonts w:asciiTheme="minorHAnsi" w:hAnsiTheme="minorHAnsi" w:cstheme="minorHAnsi"/>
          <w:b/>
          <w:sz w:val="22"/>
          <w:szCs w:val="22"/>
        </w:rPr>
        <w:t>”</w:t>
      </w:r>
    </w:p>
    <w:p w14:paraId="1E57F8BE" w14:textId="77777777" w:rsidR="00CD11A1" w:rsidRPr="009A3278" w:rsidRDefault="00CD11A1" w:rsidP="00CD11A1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3B95157B" w14:textId="77777777" w:rsidR="006B3891" w:rsidRPr="004E6B4C" w:rsidRDefault="006B3891" w:rsidP="006B389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6165EC5E" w14:textId="77777777" w:rsidR="006B3891" w:rsidRDefault="006B3891" w:rsidP="006B3891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w rozumieniu przepisów ustawy z dnia 8 marca 2013 r. o przeciwdziałaniu nadmiernym opóźnieniom w transakcjach handlowych 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(Dz.U. z 2023 r. poz. 1790) 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oraz Załącznika nr 1 do Rozporządzenia Komisji (UE) nr 651/2014 z dnia 17 czerwca 2014 r. uznającego niektóre rodzaje pomocy za zgodne z rynkiem wewnętrznym w zastosowaniu art. 107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i 108 Traktatu (Dz. Urz. UE L 187 z 26.06.2014, str.1, z </w:t>
      </w:r>
      <w:proofErr w:type="spellStart"/>
      <w:r w:rsidRPr="004E6B4C">
        <w:rPr>
          <w:rFonts w:asciiTheme="minorHAnsi" w:hAnsiTheme="minorHAnsi" w:cstheme="minorHAnsi"/>
          <w:sz w:val="20"/>
          <w:szCs w:val="22"/>
          <w:lang w:eastAsia="pl-PL"/>
        </w:rPr>
        <w:t>późn</w:t>
      </w:r>
      <w:proofErr w:type="spellEnd"/>
      <w:r w:rsidRPr="004E6B4C">
        <w:rPr>
          <w:rFonts w:asciiTheme="minorHAnsi" w:hAnsiTheme="minorHAnsi" w:cstheme="minorHAnsi"/>
          <w:sz w:val="20"/>
          <w:szCs w:val="22"/>
          <w:lang w:eastAsia="pl-PL"/>
        </w:rPr>
        <w:t>. zm.).</w:t>
      </w:r>
    </w:p>
    <w:p w14:paraId="1E29C671" w14:textId="77777777" w:rsidR="006B3891" w:rsidRDefault="006B3891" w:rsidP="006B3891">
      <w:pPr>
        <w:pStyle w:val="Default"/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3AE8CEE" w14:textId="77777777" w:rsidR="006B3891" w:rsidRPr="00813287" w:rsidRDefault="006B3891" w:rsidP="006B3891">
      <w:pPr>
        <w:pStyle w:val="Defaul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13287">
        <w:rPr>
          <w:rFonts w:asciiTheme="minorHAnsi" w:hAnsiTheme="minorHAnsi" w:cstheme="minorHAns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1A6162ED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</w:t>
      </w:r>
      <w:proofErr w:type="spellStart"/>
      <w:r w:rsidRPr="00813287">
        <w:rPr>
          <w:rFonts w:asciiTheme="minorHAnsi" w:hAnsiTheme="minorHAnsi" w:cstheme="minorHAnsi"/>
          <w:sz w:val="20"/>
          <w:szCs w:val="20"/>
        </w:rPr>
        <w:t>ZWiK</w:t>
      </w:r>
      <w:proofErr w:type="spellEnd"/>
      <w:r w:rsidRPr="00813287">
        <w:rPr>
          <w:rFonts w:asciiTheme="minorHAnsi" w:hAnsiTheme="minorHAnsi" w:cstheme="minorHAnsi"/>
          <w:sz w:val="20"/>
          <w:szCs w:val="20"/>
        </w:rPr>
        <w:t xml:space="preserve">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251CD71F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C735AC" w:rsidRDefault="0014109E" w:rsidP="0079674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735AC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C735AC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C735A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C735AC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C735AC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26E29175" w14:textId="18244703" w:rsidR="00C735AC" w:rsidRDefault="001700AA" w:rsidP="00C735AC">
      <w:pPr>
        <w:pStyle w:val="Akapitzlis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C735AC">
        <w:rPr>
          <w:rFonts w:asciiTheme="minorHAnsi" w:hAnsiTheme="minorHAnsi" w:cstheme="minorHAnsi"/>
          <w:sz w:val="22"/>
          <w:szCs w:val="20"/>
        </w:rPr>
        <w:t xml:space="preserve">Przedmiotem zamówienia jest usługa polegająca na </w:t>
      </w:r>
      <w:r w:rsidR="00C735AC" w:rsidRPr="00C735AC">
        <w:rPr>
          <w:rFonts w:asciiTheme="minorHAnsi" w:hAnsiTheme="minorHAnsi" w:cstheme="minorHAnsi"/>
          <w:sz w:val="22"/>
          <w:szCs w:val="20"/>
        </w:rPr>
        <w:t xml:space="preserve">przeprowadzeniu szkoleń </w:t>
      </w:r>
      <w:r w:rsidR="00535870">
        <w:rPr>
          <w:rFonts w:asciiTheme="minorHAnsi" w:hAnsiTheme="minorHAnsi" w:cstheme="minorHAnsi"/>
          <w:sz w:val="22"/>
          <w:szCs w:val="20"/>
        </w:rPr>
        <w:t>z zakresu obsługi urządzeń transportu bliskiego, podlegających dozorowi technicznemu suwnic oraz przecinarek spalinowych do cięcia nawierzchni dróg.</w:t>
      </w:r>
    </w:p>
    <w:p w14:paraId="42C4ED12" w14:textId="4DAC3726" w:rsidR="00535870" w:rsidRPr="00C735AC" w:rsidRDefault="00535870" w:rsidP="00535870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Postępowanie zostało podzielone na 2 części:</w:t>
      </w:r>
    </w:p>
    <w:p w14:paraId="0D355BEA" w14:textId="77777777" w:rsidR="00C735AC" w:rsidRPr="00C735AC" w:rsidRDefault="00C735AC" w:rsidP="00C735AC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hAnsiTheme="minorHAnsi" w:cstheme="minorHAnsi"/>
          <w:sz w:val="22"/>
          <w:szCs w:val="22"/>
        </w:rPr>
        <w:t>Część nr 1 -  suwnice kat II</w:t>
      </w:r>
    </w:p>
    <w:p w14:paraId="56D8E076" w14:textId="77777777" w:rsidR="00C735AC" w:rsidRPr="00C735AC" w:rsidRDefault="00C735AC" w:rsidP="00C735AC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  <w:szCs w:val="20"/>
        </w:rPr>
      </w:pPr>
      <w:r w:rsidRPr="00C735AC">
        <w:rPr>
          <w:rFonts w:asciiTheme="minorHAnsi" w:hAnsiTheme="minorHAnsi" w:cstheme="minorHAnsi"/>
          <w:sz w:val="22"/>
          <w:szCs w:val="22"/>
        </w:rPr>
        <w:t>Część nr 2 – przecinarki do nawierzchni dróg o napędzie spalinowym klasa III</w:t>
      </w:r>
    </w:p>
    <w:p w14:paraId="079AB3F1" w14:textId="77777777" w:rsidR="00C735AC" w:rsidRPr="003F5D6C" w:rsidRDefault="00C735AC" w:rsidP="00C735AC">
      <w:pPr>
        <w:pStyle w:val="Akapitzlist"/>
        <w:numPr>
          <w:ilvl w:val="0"/>
          <w:numId w:val="19"/>
        </w:numPr>
        <w:suppressAutoHyphens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F5D6C">
        <w:rPr>
          <w:rFonts w:asciiTheme="minorHAnsi" w:hAnsiTheme="minorHAnsi" w:cstheme="minorHAnsi"/>
          <w:sz w:val="22"/>
          <w:szCs w:val="20"/>
        </w:rPr>
        <w:t>Szczegółowy zakres zamówienia określono w:</w:t>
      </w:r>
    </w:p>
    <w:p w14:paraId="54F5D0FB" w14:textId="66C686F7" w:rsidR="00C735AC" w:rsidRPr="00AD65B5" w:rsidRDefault="00C735AC" w:rsidP="00C735AC">
      <w:pPr>
        <w:pStyle w:val="Akapitzlist"/>
        <w:numPr>
          <w:ilvl w:val="0"/>
          <w:numId w:val="18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0"/>
        </w:rPr>
        <w:t xml:space="preserve">dla części nr 1 dla suwnice kat II – Załącznik </w:t>
      </w:r>
      <w:r w:rsidRPr="00AD65B5">
        <w:rPr>
          <w:rFonts w:asciiTheme="minorHAnsi" w:hAnsiTheme="minorHAnsi" w:cstheme="minorHAnsi"/>
          <w:sz w:val="22"/>
          <w:szCs w:val="20"/>
        </w:rPr>
        <w:t>nr 2</w:t>
      </w:r>
      <w:r>
        <w:rPr>
          <w:rFonts w:asciiTheme="minorHAnsi" w:hAnsiTheme="minorHAnsi" w:cstheme="minorHAnsi"/>
          <w:sz w:val="22"/>
          <w:szCs w:val="20"/>
        </w:rPr>
        <w:t>-1,</w:t>
      </w:r>
    </w:p>
    <w:p w14:paraId="56C348D4" w14:textId="4C4CB002" w:rsidR="00C735AC" w:rsidRPr="00C735AC" w:rsidRDefault="00C735AC" w:rsidP="00C735AC">
      <w:pPr>
        <w:pStyle w:val="Akapitzlist"/>
        <w:numPr>
          <w:ilvl w:val="0"/>
          <w:numId w:val="18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0"/>
        </w:rPr>
        <w:lastRenderedPageBreak/>
        <w:t xml:space="preserve">dla części nr 2 dla przecinarki do nawierzchni dróg o napędzie spalinowym klasa III – Załącznik </w:t>
      </w:r>
      <w:r w:rsidRPr="00AD65B5">
        <w:rPr>
          <w:rFonts w:asciiTheme="minorHAnsi" w:hAnsiTheme="minorHAnsi" w:cstheme="minorHAnsi"/>
          <w:sz w:val="22"/>
          <w:szCs w:val="20"/>
        </w:rPr>
        <w:t>nr 2</w:t>
      </w:r>
      <w:r>
        <w:rPr>
          <w:rFonts w:asciiTheme="minorHAnsi" w:hAnsiTheme="minorHAnsi" w:cstheme="minorHAnsi"/>
          <w:sz w:val="22"/>
          <w:szCs w:val="20"/>
        </w:rPr>
        <w:t>-2</w:t>
      </w:r>
      <w:r w:rsidRPr="00AD65B5">
        <w:rPr>
          <w:rFonts w:asciiTheme="minorHAnsi" w:hAnsiTheme="minorHAnsi" w:cstheme="minorHAnsi"/>
          <w:sz w:val="22"/>
          <w:szCs w:val="20"/>
        </w:rPr>
        <w:t>.</w:t>
      </w:r>
    </w:p>
    <w:p w14:paraId="67375CAB" w14:textId="0B83454F" w:rsidR="002B7627" w:rsidRPr="002B7627" w:rsidRDefault="002B7627" w:rsidP="002B7627">
      <w:pPr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2B7627">
        <w:rPr>
          <w:rFonts w:asciiTheme="minorHAnsi" w:hAnsiTheme="minorHAnsi" w:cstheme="minorHAnsi"/>
          <w:sz w:val="22"/>
          <w:szCs w:val="22"/>
          <w:u w:val="single"/>
        </w:rPr>
        <w:t xml:space="preserve">W przypadku części nr 1 </w:t>
      </w:r>
      <w:r w:rsidRPr="002B7627">
        <w:rPr>
          <w:rFonts w:asciiTheme="minorHAnsi" w:hAnsiTheme="minorHAnsi" w:cstheme="minorHAnsi"/>
          <w:sz w:val="22"/>
          <w:szCs w:val="22"/>
          <w:u w:val="single"/>
          <w:lang w:eastAsia="pl-PL"/>
        </w:rPr>
        <w:t>wskazana ilość osób 36 jest wartością potrzebną do szacowania oferty. Zamawiający może zmniejszyć lub zwiększyć ilość osób wskazanych do przeszkolenia o 25 %. Realizacja przedmiotu zamówienia w mniejszych ilościach nie będzie powodować żadnych roszczeń po stronie Wykonawcy w stosunku do Zamawiającego.</w:t>
      </w:r>
    </w:p>
    <w:p w14:paraId="3E323EB7" w14:textId="5D01AFAA" w:rsidR="002B7627" w:rsidRPr="002B7627" w:rsidRDefault="002B7627" w:rsidP="002B7627">
      <w:pPr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2B7627">
        <w:rPr>
          <w:rFonts w:asciiTheme="minorHAnsi" w:hAnsiTheme="minorHAnsi" w:cstheme="minorHAnsi"/>
          <w:sz w:val="22"/>
          <w:szCs w:val="22"/>
          <w:u w:val="single"/>
        </w:rPr>
        <w:t xml:space="preserve">W przypadku części nr </w:t>
      </w:r>
      <w:r>
        <w:rPr>
          <w:rFonts w:asciiTheme="minorHAnsi" w:hAnsiTheme="minorHAnsi" w:cstheme="minorHAnsi"/>
          <w:sz w:val="22"/>
          <w:szCs w:val="22"/>
          <w:u w:val="single"/>
        </w:rPr>
        <w:t>2</w:t>
      </w:r>
      <w:r w:rsidRPr="002B7627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2B7627">
        <w:rPr>
          <w:rFonts w:asciiTheme="minorHAnsi" w:hAnsiTheme="minorHAnsi" w:cstheme="minorHAnsi"/>
          <w:sz w:val="22"/>
          <w:szCs w:val="22"/>
          <w:u w:val="single"/>
          <w:lang w:eastAsia="pl-PL"/>
        </w:rPr>
        <w:t xml:space="preserve">wskazana ilość osób </w:t>
      </w:r>
      <w:r>
        <w:rPr>
          <w:rFonts w:asciiTheme="minorHAnsi" w:hAnsiTheme="minorHAnsi" w:cstheme="minorHAnsi"/>
          <w:sz w:val="22"/>
          <w:szCs w:val="22"/>
          <w:u w:val="single"/>
          <w:lang w:eastAsia="pl-PL"/>
        </w:rPr>
        <w:t>9</w:t>
      </w:r>
      <w:r w:rsidRPr="002B7627">
        <w:rPr>
          <w:rFonts w:asciiTheme="minorHAnsi" w:hAnsiTheme="minorHAnsi" w:cstheme="minorHAnsi"/>
          <w:sz w:val="22"/>
          <w:szCs w:val="22"/>
          <w:u w:val="single"/>
          <w:lang w:eastAsia="pl-PL"/>
        </w:rPr>
        <w:t xml:space="preserve"> jest wartością potrzebną do szacowania oferty. Zamawiający może zmniejszyć lub zwiększyć ilość osób wskazanych do przeszkolenia o 25 %. Realizacja przedmiotu zamówienia w mniejszych ilościach nie będzie powodować żadnych roszczeń po stronie Wykonawcy w stosunku do Zamawiającego.</w:t>
      </w:r>
    </w:p>
    <w:p w14:paraId="6B1C51EE" w14:textId="4809E20F" w:rsidR="00C735AC" w:rsidRPr="00C735AC" w:rsidRDefault="00186A22" w:rsidP="00C735AC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0"/>
        </w:rPr>
      </w:pPr>
      <w:r w:rsidRPr="00C735AC">
        <w:rPr>
          <w:rFonts w:asciiTheme="minorHAnsi" w:hAnsiTheme="minorHAnsi" w:cstheme="minorHAnsi"/>
          <w:sz w:val="22"/>
          <w:szCs w:val="22"/>
          <w:lang w:eastAsia="pl-PL"/>
        </w:rPr>
        <w:t>Te</w:t>
      </w:r>
      <w:r w:rsidR="004A1D4E" w:rsidRPr="00C735AC">
        <w:rPr>
          <w:rFonts w:asciiTheme="minorHAnsi" w:hAnsiTheme="minorHAnsi" w:cstheme="minorHAnsi"/>
          <w:sz w:val="22"/>
          <w:szCs w:val="22"/>
          <w:lang w:eastAsia="pl-PL"/>
        </w:rPr>
        <w:t>rmin wykonania przedmiotu zamówienia</w:t>
      </w:r>
      <w:r w:rsidR="0014109E" w:rsidRPr="00C735AC">
        <w:rPr>
          <w:rFonts w:asciiTheme="minorHAnsi" w:hAnsiTheme="minorHAnsi" w:cstheme="minorHAnsi"/>
          <w:sz w:val="22"/>
          <w:szCs w:val="22"/>
          <w:lang w:eastAsia="pl-PL"/>
        </w:rPr>
        <w:t>:</w:t>
      </w:r>
      <w:r w:rsidR="005E1FFB" w:rsidRPr="00C735AC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0577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 30.06.2026 r. dla części nr 1 i nr 2.</w:t>
      </w:r>
    </w:p>
    <w:p w14:paraId="246B9391" w14:textId="138B893B" w:rsidR="00C735AC" w:rsidRPr="00C735AC" w:rsidRDefault="00E16C73" w:rsidP="00C735AC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735AC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</w:t>
      </w:r>
      <w:r w:rsidR="00C735AC" w:rsidRPr="00C735AC">
        <w:rPr>
          <w:rFonts w:asciiTheme="minorHAnsi" w:hAnsiTheme="minorHAnsi" w:cstheme="minorHAnsi"/>
          <w:sz w:val="22"/>
          <w:szCs w:val="22"/>
          <w:lang w:eastAsia="pl-PL"/>
        </w:rPr>
        <w:t xml:space="preserve">30 dni od daty dostarczenia Zamawiającemu faktury VAT kompletnej i prawidłowo wystawionej za każdego przeszkolonego pracownika. Wykonawca na fakturze VAT ma podać imię i nazwisko osoby uczestniczącej w szkoleniu. Zamawiający dokona płatności za usługę w mechanizmie podzielonej płatności. </w:t>
      </w:r>
      <w:r w:rsidR="00C735AC" w:rsidRPr="00C735AC">
        <w:rPr>
          <w:rFonts w:asciiTheme="minorHAnsi" w:hAnsiTheme="minorHAnsi" w:cstheme="minorHAnsi"/>
          <w:sz w:val="22"/>
          <w:szCs w:val="20"/>
          <w:lang w:eastAsia="pl-PL"/>
        </w:rPr>
        <w:t xml:space="preserve">Wykonawca wystawi fakturę VAT za każdego przeszkolonego pracownika. </w:t>
      </w:r>
    </w:p>
    <w:p w14:paraId="3C7BF4B1" w14:textId="4E08F31F" w:rsidR="00E9441A" w:rsidRPr="00C735AC" w:rsidRDefault="00E9441A" w:rsidP="00C735AC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0A43D67" w14:textId="28B4D5D4" w:rsidR="00C8234C" w:rsidRPr="004E6B4C" w:rsidRDefault="00C8234C" w:rsidP="0088324C">
      <w:pPr>
        <w:pStyle w:val="Akapitzlist"/>
        <w:spacing w:before="12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5F3F3321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1FCFE590" w14:textId="2045B38D" w:rsidR="001700AA" w:rsidRPr="001700AA" w:rsidRDefault="001700AA" w:rsidP="00C735AC">
      <w:pPr>
        <w:pStyle w:val="Akapitzlist"/>
        <w:numPr>
          <w:ilvl w:val="0"/>
          <w:numId w:val="2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1700AA">
        <w:rPr>
          <w:rFonts w:asciiTheme="minorHAnsi" w:hAnsiTheme="minorHAnsi" w:cstheme="minorHAnsi"/>
          <w:sz w:val="22"/>
          <w:szCs w:val="22"/>
          <w:lang w:eastAsia="pl-PL"/>
        </w:rPr>
        <w:t>Zamawiający dopuszcza możliwość składania ofert częściowych. Oferty niekompletne zostaną odrzucone. Wykonawca może złożyć ofertę na jedną wybraną część</w:t>
      </w:r>
      <w:r w:rsidR="005A302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1700AA">
        <w:rPr>
          <w:rFonts w:asciiTheme="minorHAnsi" w:hAnsiTheme="minorHAnsi" w:cstheme="minorHAnsi"/>
          <w:sz w:val="22"/>
          <w:szCs w:val="22"/>
          <w:lang w:eastAsia="pl-PL"/>
        </w:rPr>
        <w:t xml:space="preserve">lub na </w:t>
      </w:r>
      <w:r w:rsidR="005A3029">
        <w:rPr>
          <w:rFonts w:asciiTheme="minorHAnsi" w:hAnsiTheme="minorHAnsi" w:cstheme="minorHAnsi"/>
          <w:sz w:val="22"/>
          <w:szCs w:val="22"/>
          <w:lang w:eastAsia="pl-PL"/>
        </w:rPr>
        <w:t>obie</w:t>
      </w:r>
      <w:r w:rsidRPr="001700AA">
        <w:rPr>
          <w:rFonts w:asciiTheme="minorHAnsi" w:hAnsiTheme="minorHAnsi" w:cstheme="minorHAnsi"/>
          <w:sz w:val="22"/>
          <w:szCs w:val="22"/>
          <w:lang w:eastAsia="pl-PL"/>
        </w:rPr>
        <w:t xml:space="preserve"> części. Na każdą z powyższych części Zamawiający dokona odrębnego wyboru najkorzystniejszej oferty. Oferta częściowa musi obejmować całość danej części.</w:t>
      </w:r>
    </w:p>
    <w:p w14:paraId="178C0CD5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72D4F77B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za pośrednictwem Platformy „Open </w:t>
      </w:r>
      <w:proofErr w:type="spellStart"/>
      <w:r w:rsidRPr="006A175D">
        <w:rPr>
          <w:rFonts w:asciiTheme="minorHAnsi" w:hAnsiTheme="minorHAnsi" w:cstheme="minorHAnsi"/>
          <w:bCs/>
          <w:sz w:val="22"/>
          <w:szCs w:val="22"/>
        </w:rPr>
        <w:t>Nexus</w:t>
      </w:r>
      <w:proofErr w:type="spellEnd"/>
      <w:r w:rsidRPr="006A175D">
        <w:rPr>
          <w:rFonts w:asciiTheme="minorHAnsi" w:hAnsiTheme="minorHAnsi" w:cstheme="minorHAnsi"/>
          <w:bCs/>
          <w:sz w:val="22"/>
          <w:szCs w:val="22"/>
        </w:rPr>
        <w:t>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6F271B0C" w14:textId="34581B61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r w:rsidR="00DD2B1C">
        <w:rPr>
          <w:rFonts w:asciiTheme="minorHAnsi" w:hAnsiTheme="minorHAnsi" w:cstheme="minorHAnsi"/>
          <w:sz w:val="22"/>
          <w:szCs w:val="22"/>
        </w:rPr>
        <w:t xml:space="preserve">stronie platformy pod adresem: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4A4594D1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A6B00B2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2606A6A6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6833FD0D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2D7FD841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1C980B1C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0FEEEE51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lastRenderedPageBreak/>
        <w:t>Wykonawca ponosi wszelkie koszty związane z przygotowaniem i złożeniem oferty.</w:t>
      </w:r>
    </w:p>
    <w:p w14:paraId="5C39554B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1E89FD1C" w14:textId="77777777" w:rsidR="008D6ADB" w:rsidRPr="006A175D" w:rsidRDefault="008D6ADB" w:rsidP="00C735A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2EBFCD00" w14:textId="77777777" w:rsidR="008D6ADB" w:rsidRDefault="008D6ADB" w:rsidP="00C735A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0F284AD3" w14:textId="77777777" w:rsidR="008D6ADB" w:rsidRPr="009A6342" w:rsidRDefault="008D6ADB" w:rsidP="00C735A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0D70C965" w14:textId="77777777" w:rsidR="00BC09B9" w:rsidRPr="004E6B4C" w:rsidRDefault="00BC09B9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0DB2C4D4" w:rsidR="007A1106" w:rsidRPr="004E6B4C" w:rsidRDefault="007A1106" w:rsidP="00C735AC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Zamawiający </w:t>
      </w:r>
      <w:r w:rsidR="005A302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nie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określa</w:t>
      </w:r>
      <w:r w:rsidR="00BC09B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warunk</w:t>
      </w:r>
      <w:r w:rsidR="005A3029">
        <w:rPr>
          <w:rFonts w:asciiTheme="minorHAnsi" w:hAnsiTheme="minorHAnsi" w:cstheme="minorHAnsi"/>
          <w:b/>
          <w:sz w:val="22"/>
          <w:szCs w:val="22"/>
          <w:lang w:eastAsia="ar-SA"/>
        </w:rPr>
        <w:t>ów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4F6FA2B8" w14:textId="6A76E521" w:rsidR="007A1106" w:rsidRPr="00D543F4" w:rsidRDefault="007A1106" w:rsidP="00C735AC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D543F4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3C62B430" w:rsidR="007A1106" w:rsidRPr="00D543F4" w:rsidRDefault="007A1106" w:rsidP="00C735AC">
      <w:pPr>
        <w:numPr>
          <w:ilvl w:val="0"/>
          <w:numId w:val="12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0943746E" w:rsidR="0030182F" w:rsidRPr="00D543F4" w:rsidRDefault="0030182F" w:rsidP="00C735AC">
      <w:pPr>
        <w:numPr>
          <w:ilvl w:val="0"/>
          <w:numId w:val="12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CEiDG</w:t>
      </w:r>
      <w:proofErr w:type="spellEnd"/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D543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D543F4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 w:rsidRPr="00D543F4">
        <w:rPr>
          <w:rFonts w:asciiTheme="minorHAnsi" w:hAnsiTheme="minorHAnsi" w:cstheme="minorHAnsi"/>
          <w:sz w:val="22"/>
          <w:szCs w:val="22"/>
        </w:rPr>
        <w:br/>
      </w:r>
      <w:r w:rsidR="00D24A98" w:rsidRPr="00D543F4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D543F4" w:rsidRDefault="007A1106" w:rsidP="00C735AC">
      <w:pPr>
        <w:numPr>
          <w:ilvl w:val="0"/>
          <w:numId w:val="12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17F720D2" w14:textId="0F99A7BF" w:rsidR="00950249" w:rsidRPr="00FA0E3F" w:rsidRDefault="00900DF2" w:rsidP="00C735AC">
      <w:pPr>
        <w:numPr>
          <w:ilvl w:val="0"/>
          <w:numId w:val="12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D543F4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D543F4">
        <w:rPr>
          <w:rFonts w:asciiTheme="minorHAnsi" w:hAnsiTheme="minorHAnsi" w:cstheme="minorHAnsi"/>
          <w:sz w:val="22"/>
          <w:szCs w:val="22"/>
        </w:rPr>
        <w:br/>
      </w:r>
      <w:r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</w:t>
      </w:r>
      <w:r w:rsidR="005A302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ED84B26" w14:textId="49E0E22B" w:rsidR="00456C13" w:rsidRPr="00FA0E3F" w:rsidRDefault="00456C13" w:rsidP="003103F6">
      <w:p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66DE48E1" w14:textId="022BE55B" w:rsidR="00296061" w:rsidRPr="004E6B4C" w:rsidRDefault="00FB453A" w:rsidP="003255A7">
      <w:pPr>
        <w:tabs>
          <w:tab w:val="left" w:pos="-1701"/>
        </w:tabs>
        <w:suppressAutoHyphens/>
        <w:spacing w:before="120"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58007A08" w14:textId="1A791437" w:rsidR="009A3278" w:rsidRPr="00D76965" w:rsidRDefault="009A3278" w:rsidP="00C735A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</w:t>
      </w:r>
      <w:r w:rsidRPr="00E148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należy złożyć na Platformie w 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terminie do dnia </w:t>
      </w:r>
      <w:r w:rsidR="00820ACC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06.05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.20</w:t>
      </w:r>
      <w:r w:rsidR="00A12216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3671B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="005A302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07:55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25565D53" w14:textId="4740A413" w:rsidR="009A3278" w:rsidRPr="00D76965" w:rsidRDefault="009A3278" w:rsidP="00C735A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Otwarcie ofert odbędzie się w dniu</w:t>
      </w:r>
      <w:r w:rsidR="00DB431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820ACC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06.05</w:t>
      </w:r>
      <w:r w:rsidRPr="00DB4314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.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</w:t>
      </w:r>
      <w:r w:rsidR="00A12216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3671B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="005A302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08:00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449C0AF3" w14:textId="5C38E20F" w:rsidR="00C601F3" w:rsidRDefault="009A3278" w:rsidP="00C735A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 w:rsidR="003671B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 w:rsidR="009822E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</w:t>
      </w:r>
      <w:r w:rsidR="003671B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44-15-670</w:t>
      </w:r>
      <w:r w:rsidR="009822E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>w godz. 07:00 – 15:00.</w:t>
      </w:r>
    </w:p>
    <w:p w14:paraId="0D453DB5" w14:textId="77777777" w:rsidR="005A3029" w:rsidRPr="003103F6" w:rsidRDefault="005A3029" w:rsidP="005A3029">
      <w:pPr>
        <w:suppressAutoHyphens/>
        <w:spacing w:before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78EF7A9" w14:textId="50A4A485" w:rsidR="00A1274A" w:rsidRPr="00C601F3" w:rsidRDefault="00A1274A" w:rsidP="00C735AC">
      <w:pPr>
        <w:pStyle w:val="Akapitzlist"/>
        <w:numPr>
          <w:ilvl w:val="0"/>
          <w:numId w:val="11"/>
        </w:numPr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01F3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33A2E7F" w14:textId="1AAEFD75" w:rsidR="00582AA3" w:rsidRPr="00CF0C2C" w:rsidRDefault="00582AA3" w:rsidP="00C735AC">
      <w:pPr>
        <w:numPr>
          <w:ilvl w:val="1"/>
          <w:numId w:val="11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0C2C">
        <w:rPr>
          <w:rFonts w:asciiTheme="minorHAnsi" w:hAnsiTheme="minorHAnsi" w:cstheme="minorHAnsi"/>
          <w:sz w:val="22"/>
          <w:szCs w:val="22"/>
        </w:rPr>
        <w:t xml:space="preserve">Wykonawca </w:t>
      </w:r>
      <w:r w:rsidR="00CF0C2C" w:rsidRPr="00CF0C2C">
        <w:rPr>
          <w:rFonts w:asciiTheme="minorHAnsi" w:hAnsiTheme="minorHAnsi" w:cstheme="minorHAnsi"/>
          <w:sz w:val="22"/>
          <w:szCs w:val="22"/>
        </w:rPr>
        <w:t>może zwrócić się do Zamawiającego z wnioskiem o wyjaśnienie treści zapytania ofertowego nie później niż na 2 dni przed upływem terminu składania ofert. Zamawiający udzieli wyjaśnień niezwłocznie, jednak nie później niż na 1 dzień przed upływem terminu składania ofert, pod warunkiem, że pytanie wpłynie w terminie, w którym Zamawiający będzie w stanie udzielić odpowiedzi</w:t>
      </w:r>
      <w:r w:rsidRPr="00CF0C2C">
        <w:rPr>
          <w:rFonts w:asciiTheme="minorHAnsi" w:hAnsiTheme="minorHAnsi" w:cstheme="minorHAnsi"/>
          <w:bCs/>
          <w:sz w:val="22"/>
          <w:szCs w:val="22"/>
        </w:rPr>
        <w:t>.</w:t>
      </w:r>
    </w:p>
    <w:p w14:paraId="5A169008" w14:textId="77777777" w:rsidR="00582AA3" w:rsidRPr="00582AA3" w:rsidRDefault="00582AA3" w:rsidP="00C735AC">
      <w:pPr>
        <w:numPr>
          <w:ilvl w:val="1"/>
          <w:numId w:val="11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582AA3" w:rsidRDefault="00582AA3" w:rsidP="00C735AC">
      <w:pPr>
        <w:numPr>
          <w:ilvl w:val="1"/>
          <w:numId w:val="11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lastRenderedPageBreak/>
        <w:t>Treść pytań wraz z wyjaśnieniami Zamawiający udostępnia na Platformie bez ujawniania źródła zapytania.</w:t>
      </w:r>
    </w:p>
    <w:p w14:paraId="3B81D14E" w14:textId="403A47BB" w:rsidR="00456C13" w:rsidRDefault="00582AA3" w:rsidP="00C735AC">
      <w:pPr>
        <w:numPr>
          <w:ilvl w:val="1"/>
          <w:numId w:val="11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16DEB138" w14:textId="77777777" w:rsidR="0079674C" w:rsidRPr="003103F6" w:rsidRDefault="0079674C" w:rsidP="0079674C">
      <w:pPr>
        <w:spacing w:before="6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21FC76" w14:textId="298118FD" w:rsidR="00B41AB8" w:rsidRPr="004E6B4C" w:rsidRDefault="00FB453A" w:rsidP="00C735AC">
      <w:pPr>
        <w:pStyle w:val="Akapitzlist"/>
        <w:numPr>
          <w:ilvl w:val="0"/>
          <w:numId w:val="11"/>
        </w:numPr>
        <w:tabs>
          <w:tab w:val="num" w:pos="426"/>
        </w:tabs>
        <w:spacing w:before="12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1E34848E" w14:textId="62C632FA" w:rsidR="009822E6" w:rsidRPr="0079674C" w:rsidRDefault="00FB453A" w:rsidP="00C735AC">
      <w:pPr>
        <w:numPr>
          <w:ilvl w:val="1"/>
          <w:numId w:val="11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689E9DF3" w14:textId="77777777" w:rsidR="0079674C" w:rsidRPr="003103F6" w:rsidRDefault="0079674C" w:rsidP="0079674C">
      <w:pPr>
        <w:spacing w:before="60"/>
        <w:ind w:left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</w:p>
    <w:p w14:paraId="2BACE1BD" w14:textId="2BA62092" w:rsidR="00B41AB8" w:rsidRPr="004E6B4C" w:rsidRDefault="003B089B" w:rsidP="00C735AC">
      <w:pPr>
        <w:pStyle w:val="Akapitzlist"/>
        <w:numPr>
          <w:ilvl w:val="0"/>
          <w:numId w:val="11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E3A29B8" w:rsidR="003B089B" w:rsidRPr="00C735AC" w:rsidRDefault="003B089B" w:rsidP="00C735AC">
      <w:pPr>
        <w:numPr>
          <w:ilvl w:val="0"/>
          <w:numId w:val="6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eastAsia="Calibri" w:hAnsiTheme="minorHAnsi" w:cstheme="minorHAnsi"/>
          <w:sz w:val="22"/>
          <w:szCs w:val="22"/>
        </w:rPr>
        <w:t>Zamawiający dokona oceny ofert na podstawie kryterium „Cena ofertowa</w:t>
      </w:r>
      <w:r w:rsidR="006E0401" w:rsidRPr="00C735AC">
        <w:rPr>
          <w:rFonts w:asciiTheme="minorHAnsi" w:eastAsia="Calibri" w:hAnsiTheme="minorHAnsi" w:cstheme="minorHAnsi"/>
          <w:sz w:val="22"/>
          <w:szCs w:val="22"/>
        </w:rPr>
        <w:t xml:space="preserve"> za pakiet</w:t>
      </w:r>
      <w:r w:rsidRPr="00C735AC">
        <w:rPr>
          <w:rFonts w:asciiTheme="minorHAnsi" w:eastAsia="Calibri" w:hAnsiTheme="minorHAnsi" w:cstheme="minorHAnsi"/>
          <w:sz w:val="22"/>
          <w:szCs w:val="22"/>
        </w:rPr>
        <w:t xml:space="preserve">” – </w:t>
      </w:r>
      <w:r w:rsidRPr="00C735A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30B973FF" w:rsidR="003B089B" w:rsidRPr="00C735AC" w:rsidRDefault="003B089B" w:rsidP="00C735AC">
      <w:pPr>
        <w:numPr>
          <w:ilvl w:val="0"/>
          <w:numId w:val="6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</w:t>
      </w:r>
      <w:r w:rsidR="00C735AC" w:rsidRPr="00C735A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735AC" w:rsidRPr="00C735AC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w danej części</w:t>
      </w:r>
      <w:r w:rsidRPr="00C735AC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.</w:t>
      </w:r>
    </w:p>
    <w:p w14:paraId="261D11C6" w14:textId="332C3638" w:rsidR="003B089B" w:rsidRPr="00C735AC" w:rsidRDefault="003B089B" w:rsidP="00C735AC">
      <w:pPr>
        <w:numPr>
          <w:ilvl w:val="0"/>
          <w:numId w:val="6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C735A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C735AC" w:rsidRDefault="003B089B" w:rsidP="00C735AC">
      <w:pPr>
        <w:numPr>
          <w:ilvl w:val="0"/>
          <w:numId w:val="6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5FCE0A09" w14:textId="7841747A" w:rsidR="009822E6" w:rsidRPr="00C735AC" w:rsidRDefault="003B089B" w:rsidP="00C735AC">
      <w:pPr>
        <w:numPr>
          <w:ilvl w:val="0"/>
          <w:numId w:val="6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735A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021E62F0" w14:textId="77777777" w:rsidR="0079674C" w:rsidRPr="003103F6" w:rsidRDefault="0079674C" w:rsidP="0079674C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C735AC">
      <w:pPr>
        <w:pStyle w:val="ZTIRPKTzmpkttiret"/>
        <w:numPr>
          <w:ilvl w:val="0"/>
          <w:numId w:val="11"/>
        </w:numPr>
        <w:tabs>
          <w:tab w:val="left" w:pos="425"/>
          <w:tab w:val="left" w:pos="567"/>
          <w:tab w:val="left" w:pos="851"/>
        </w:tabs>
        <w:spacing w:before="120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799AA4B2" w14:textId="77777777" w:rsidR="00C758B6" w:rsidRDefault="00C758B6" w:rsidP="00C735AC">
      <w:pPr>
        <w:pStyle w:val="ZTIRPKTzmpkttiret"/>
        <w:numPr>
          <w:ilvl w:val="1"/>
          <w:numId w:val="11"/>
        </w:numPr>
        <w:tabs>
          <w:tab w:val="clear" w:pos="1440"/>
          <w:tab w:val="left" w:pos="851"/>
        </w:tabs>
        <w:spacing w:before="60" w:after="6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3CAD4C1B" w14:textId="77777777" w:rsidR="00C758B6" w:rsidRDefault="00C758B6" w:rsidP="00C735AC">
      <w:pPr>
        <w:pStyle w:val="ZTIRPKTzmpkttiret"/>
        <w:numPr>
          <w:ilvl w:val="1"/>
          <w:numId w:val="11"/>
        </w:numPr>
        <w:tabs>
          <w:tab w:val="clear" w:pos="1440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5F4D82FF" w14:textId="77777777" w:rsidR="00C758B6" w:rsidRDefault="00C758B6" w:rsidP="00C735AC">
      <w:pPr>
        <w:pStyle w:val="Akapitzlist"/>
        <w:numPr>
          <w:ilvl w:val="3"/>
          <w:numId w:val="11"/>
        </w:numPr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3BA74CA6" w14:textId="77777777" w:rsidR="00C758B6" w:rsidRDefault="00C758B6" w:rsidP="00C735AC">
      <w:pPr>
        <w:pStyle w:val="Akapitzlist"/>
        <w:numPr>
          <w:ilvl w:val="3"/>
          <w:numId w:val="11"/>
        </w:numPr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1C34583F" w14:textId="77777777" w:rsidR="00C758B6" w:rsidRDefault="00C758B6" w:rsidP="00C735AC">
      <w:pPr>
        <w:pStyle w:val="Akapitzlist"/>
        <w:numPr>
          <w:ilvl w:val="3"/>
          <w:numId w:val="11"/>
        </w:numPr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1F2A177F" w14:textId="3A719934" w:rsidR="00C758B6" w:rsidRDefault="00C758B6" w:rsidP="00C758B6">
      <w:pPr>
        <w:pStyle w:val="Akapitzlist"/>
        <w:ind w:left="737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- zawiadamiając o tym Wykonawcę, którego oferta została poprawiona.</w:t>
      </w:r>
    </w:p>
    <w:p w14:paraId="2CD415DD" w14:textId="77777777" w:rsidR="00C758B6" w:rsidRDefault="00C758B6" w:rsidP="00C735AC">
      <w:pPr>
        <w:pStyle w:val="Tekstpodstawowywcity21"/>
        <w:numPr>
          <w:ilvl w:val="1"/>
          <w:numId w:val="11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>
        <w:rPr>
          <w:rFonts w:asciiTheme="minorHAnsi" w:hAnsiTheme="minorHAnsi" w:cstheme="minorHAnsi"/>
          <w:b w:val="0"/>
          <w:sz w:val="22"/>
          <w:lang w:val="pl-PL"/>
        </w:rPr>
        <w:t>Wykonawcą(-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ami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.</w:t>
      </w:r>
      <w:r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>Wykonawcę 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ców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 xml:space="preserve">, </w:t>
      </w:r>
      <w:r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>
        <w:rPr>
          <w:rFonts w:asciiTheme="minorHAnsi" w:hAnsiTheme="minorHAnsi" w:cstheme="minorHAnsi"/>
          <w:b w:val="0"/>
          <w:sz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lang w:val="pl-PL"/>
        </w:rPr>
        <w:t>Oferta</w:t>
      </w:r>
      <w:r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 dodatkowa zostanie odrzucona, a </w:t>
      </w:r>
      <w:r>
        <w:rPr>
          <w:rFonts w:asciiTheme="minorHAnsi" w:hAnsiTheme="minorHAnsi" w:cstheme="minorHAnsi"/>
          <w:b w:val="0"/>
          <w:sz w:val="22"/>
          <w:lang w:val="pl-PL"/>
        </w:rPr>
        <w:t>Wykonawca</w:t>
      </w:r>
      <w:r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5F579800" w14:textId="77777777" w:rsidR="00C758B6" w:rsidRDefault="00C758B6" w:rsidP="00C735AC">
      <w:pPr>
        <w:pStyle w:val="Tekstpodstawowywcity21"/>
        <w:numPr>
          <w:ilvl w:val="1"/>
          <w:numId w:val="11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3E6F143D" w14:textId="77777777" w:rsidR="00C758B6" w:rsidRDefault="00C758B6" w:rsidP="00C735AC">
      <w:pPr>
        <w:pStyle w:val="Tekstpodstawowywcity21"/>
        <w:numPr>
          <w:ilvl w:val="1"/>
          <w:numId w:val="11"/>
        </w:numPr>
        <w:tabs>
          <w:tab w:val="clear" w:pos="1440"/>
        </w:tabs>
        <w:suppressAutoHyphens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najwyżej oceniona, a który nie przedłożył wraz z ofertą wszystkich wymaganych dokumentów lub oświadczeń, Zamawiający może wezwać do ich złożenia, uzupełnienia lub poprawienia lub do udzielenia wyjaśnień w wyznaczonym przez siebie terminie, chyba, że mimo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lastRenderedPageBreak/>
        <w:t xml:space="preserve">ich złożenia, uzupełnienia lub poprawienia lub udzielenia wyjaśnień oferta podlega odrzuceniu albo konieczne jest unieważnienie postępowania. </w:t>
      </w:r>
    </w:p>
    <w:p w14:paraId="466832A4" w14:textId="2F499382" w:rsidR="00C758B6" w:rsidRPr="00D86DEB" w:rsidRDefault="00C758B6" w:rsidP="00C735AC">
      <w:pPr>
        <w:pStyle w:val="Tekstpodstawowywcity21"/>
        <w:numPr>
          <w:ilvl w:val="1"/>
          <w:numId w:val="11"/>
        </w:numPr>
        <w:tabs>
          <w:tab w:val="clear" w:pos="1440"/>
        </w:tabs>
        <w:suppressAutoHyphens/>
        <w:spacing w:before="12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ykonawcy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, jeżeli może je uzyskać za pomocą bezpłatnych i ogólnodostępnych baz danych, w szczególności rejestrów publicznych w rozumieniu </w:t>
      </w:r>
      <w:hyperlink r:id="rId10" w:anchor="/document/17181936?cm=DOCUMENT" w:history="1">
        <w:r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22385B18" w14:textId="77777777" w:rsidR="00A61835" w:rsidRDefault="00A61835" w:rsidP="00C87B77">
      <w:pPr>
        <w:pStyle w:val="Tekstpodstawowywcity21"/>
        <w:suppressAutoHyphens/>
        <w:spacing w:before="120"/>
        <w:ind w:left="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C735AC">
      <w:pPr>
        <w:pStyle w:val="ZTIRPKTzmpkttiret"/>
        <w:numPr>
          <w:ilvl w:val="0"/>
          <w:numId w:val="11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C735AC">
      <w:pPr>
        <w:pStyle w:val="Tekstpodstawowywcity21"/>
        <w:numPr>
          <w:ilvl w:val="0"/>
          <w:numId w:val="9"/>
        </w:numPr>
        <w:tabs>
          <w:tab w:val="clear" w:pos="360"/>
          <w:tab w:val="num" w:pos="426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784EE4A8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53E8254A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2484005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5FD40292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201A4DB0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6D8AF206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308EB2D2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Pr="00C648BE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590AB472" w14:textId="77777777" w:rsid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postępowania,</w:t>
      </w:r>
    </w:p>
    <w:p w14:paraId="27C87A98" w14:textId="77777777" w:rsidR="00C648BE" w:rsidRP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sposób,</w:t>
      </w:r>
    </w:p>
    <w:p w14:paraId="30262CF1" w14:textId="77777777" w:rsidR="00C648BE" w:rsidRP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46E241B0" w14:textId="77777777" w:rsidR="00C648BE" w:rsidRP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3F2118" w14:textId="3C132E41" w:rsidR="00C648BE" w:rsidRPr="00C648BE" w:rsidRDefault="00C648BE" w:rsidP="00C735AC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48BE">
        <w:rPr>
          <w:rFonts w:asciiTheme="minorHAnsi" w:eastAsia="Arial" w:hAnsiTheme="minorHAnsi" w:cstheme="minorHAnsi"/>
          <w:b w:val="0"/>
          <w:bCs w:val="0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C648BE">
        <w:rPr>
          <w:rFonts w:asciiTheme="minorHAnsi" w:eastAsia="Arial" w:hAnsiTheme="minorHAnsi" w:cstheme="minorHAnsi"/>
          <w:b w:val="0"/>
          <w:bCs w:val="0"/>
          <w:color w:val="000000"/>
          <w:sz w:val="22"/>
          <w:szCs w:val="22"/>
          <w:highlight w:val="white"/>
        </w:rPr>
        <w:t>z wyjątkiem przypadku, gdy:</w:t>
      </w:r>
    </w:p>
    <w:p w14:paraId="38E5770D" w14:textId="77777777" w:rsidR="00C648BE" w:rsidRDefault="00C648BE" w:rsidP="00C648BE">
      <w:pP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7124F0E9" w14:textId="635D592E" w:rsidR="00C648BE" w:rsidRPr="00A61835" w:rsidRDefault="00C648BE" w:rsidP="0088324C">
      <w:pP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  wyraźnie określił w dokumentach zamówienia, w odniesieniu do Wykonawców </w:t>
      </w:r>
      <w:r w:rsidRPr="00A6183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</w:t>
      </w:r>
      <w:r w:rsidRPr="00A61835">
        <w:rPr>
          <w:rFonts w:asciiTheme="minorHAnsi" w:eastAsia="Arial" w:hAnsiTheme="minorHAnsi" w:cstheme="minorHAnsi"/>
          <w:color w:val="000000"/>
          <w:sz w:val="22"/>
          <w:szCs w:val="22"/>
        </w:rPr>
        <w:lastRenderedPageBreak/>
        <w:t>traktowanie Wykonawców pochodzących z państw członkowskich Unii Europejskiej oraz robót budowlanych, dostaw i usług pochodzących z państw członkowskich Unii Europejskiej</w:t>
      </w:r>
      <w:r w:rsidR="00A61835" w:rsidRPr="00A61835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</w:p>
    <w:p w14:paraId="361D12E9" w14:textId="77777777" w:rsidR="00A61835" w:rsidRPr="00A61835" w:rsidRDefault="00A61835" w:rsidP="00A61835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1835">
        <w:rPr>
          <w:rFonts w:asciiTheme="minorHAnsi" w:eastAsia="Arial" w:hAnsiTheme="minorHAnsi" w:cstheme="minorHAnsi"/>
          <w:sz w:val="22"/>
          <w:szCs w:val="22"/>
        </w:rPr>
        <w:t>została złożona bez odbycia wizji lokalnej,</w:t>
      </w:r>
    </w:p>
    <w:p w14:paraId="146B55AE" w14:textId="77777777" w:rsidR="00A61835" w:rsidRPr="00A61835" w:rsidRDefault="00A61835" w:rsidP="00A61835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1835">
        <w:rPr>
          <w:rFonts w:asciiTheme="minorHAnsi" w:hAnsiTheme="minorHAnsi" w:cstheme="minorHAnsi"/>
          <w:b w:val="0"/>
          <w:bCs w:val="0"/>
          <w:sz w:val="22"/>
          <w:szCs w:val="22"/>
        </w:rPr>
        <w:t>zawiera rażąco niską cenę w stosunku do przedmiotu zamówienia lub Wykonawca nie złożył wyjaśnień w tym zakresie</w:t>
      </w:r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.</w:t>
      </w:r>
    </w:p>
    <w:p w14:paraId="74C2B04D" w14:textId="77777777" w:rsidR="00A61835" w:rsidRPr="00A61835" w:rsidRDefault="00A61835" w:rsidP="00A61835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usługę ICT lub proces ICT wskazane w rekomendacji, o której mowa w </w:t>
      </w:r>
      <w:hyperlink r:id="rId11" w:anchor="/document/18746756?unitId=art(33)ust(4)" w:history="1">
        <w:r w:rsidRPr="00A61835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33 ust. 4</w:t>
        </w:r>
      </w:hyperlink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(Dz. U. z 2026 r. poz. 20 i 252), stwierdzającej ich negatywny wpływ na podstawowy interes bezpieczeństwa państwa;</w:t>
      </w:r>
    </w:p>
    <w:p w14:paraId="6BF26DBC" w14:textId="77777777" w:rsidR="00A61835" w:rsidRPr="00A61835" w:rsidRDefault="00A61835" w:rsidP="00A61835">
      <w:pPr>
        <w:pStyle w:val="Tekstpodstawowywcity21"/>
        <w:numPr>
          <w:ilvl w:val="0"/>
          <w:numId w:val="15"/>
        </w:numPr>
        <w:suppressAutoHyphens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którego typ został określony w decyzji w sprawie uznania dostawcy za dostawcę wysokiego ryzyka, o której mowa w </w:t>
      </w:r>
      <w:hyperlink r:id="rId12" w:anchor="/document/18746756?unitId=art(67(b))ust(15)" w:history="1">
        <w:r w:rsidRPr="00A61835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67b ust. 15</w:t>
        </w:r>
      </w:hyperlink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A61835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, lub usługę ICT, lub proces ICT, określone w tej decyzji.</w:t>
      </w:r>
    </w:p>
    <w:p w14:paraId="4CEC0E2A" w14:textId="77777777" w:rsidR="0088324C" w:rsidRPr="0088324C" w:rsidRDefault="0088324C" w:rsidP="00A61835">
      <w:pPr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</w:p>
    <w:p w14:paraId="55F3E736" w14:textId="7B3FF11A" w:rsidR="00B41AB8" w:rsidRPr="004E6B4C" w:rsidRDefault="003B089B" w:rsidP="00C735AC">
      <w:pPr>
        <w:pStyle w:val="Nagwek9"/>
        <w:numPr>
          <w:ilvl w:val="0"/>
          <w:numId w:val="11"/>
        </w:numPr>
        <w:tabs>
          <w:tab w:val="left" w:pos="425"/>
          <w:tab w:val="left" w:pos="567"/>
        </w:tabs>
        <w:spacing w:before="12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63C6BCA4" w:rsidR="003B089B" w:rsidRPr="004E6B4C" w:rsidRDefault="003B089B" w:rsidP="00C735AC">
      <w:pPr>
        <w:numPr>
          <w:ilvl w:val="0"/>
          <w:numId w:val="10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456C13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5A3FBE83" w14:textId="5FEBBE8A" w:rsidR="00456C13" w:rsidRDefault="003B089B" w:rsidP="00C735AC">
      <w:pPr>
        <w:numPr>
          <w:ilvl w:val="0"/>
          <w:numId w:val="10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71F994B6" w14:textId="77777777" w:rsidR="00D86DEB" w:rsidRPr="003103F6" w:rsidRDefault="00D86DEB" w:rsidP="00D86DEB">
      <w:pPr>
        <w:tabs>
          <w:tab w:val="left" w:pos="426"/>
        </w:tabs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C735AC">
      <w:pPr>
        <w:pStyle w:val="Akapitzlist"/>
        <w:numPr>
          <w:ilvl w:val="0"/>
          <w:numId w:val="11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C735AC">
      <w:pPr>
        <w:numPr>
          <w:ilvl w:val="3"/>
          <w:numId w:val="7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C735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C735AC">
      <w:pPr>
        <w:pStyle w:val="Default"/>
        <w:numPr>
          <w:ilvl w:val="1"/>
          <w:numId w:val="7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4641E169" w14:textId="345CFD94" w:rsidR="00C1099D" w:rsidRPr="005A3029" w:rsidRDefault="003B089B" w:rsidP="00C735AC">
      <w:pPr>
        <w:pStyle w:val="Default"/>
        <w:numPr>
          <w:ilvl w:val="1"/>
          <w:numId w:val="7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6E78F2C6" w14:textId="77777777" w:rsidR="005A3029" w:rsidRPr="0079674C" w:rsidRDefault="005A3029" w:rsidP="005A3029">
      <w:pPr>
        <w:pStyle w:val="Default"/>
        <w:suppressAutoHyphens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4E6B4C" w:rsidRDefault="003B089B" w:rsidP="00C735AC">
      <w:pPr>
        <w:pStyle w:val="Akapitzlist"/>
        <w:numPr>
          <w:ilvl w:val="0"/>
          <w:numId w:val="11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114B6553" w14:textId="3106983B" w:rsidR="00C1099D" w:rsidRDefault="003B089B" w:rsidP="0088324C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650AE47A" w14:textId="77777777" w:rsidR="005A3029" w:rsidRPr="00717FB5" w:rsidRDefault="005A3029" w:rsidP="0088324C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38D46DD9" w14:textId="28E76392" w:rsidR="007C0801" w:rsidRPr="004E6B4C" w:rsidRDefault="007C0801" w:rsidP="00C735AC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5FE667AF" w14:textId="77777777" w:rsidR="00C735AC" w:rsidRDefault="00C735AC" w:rsidP="00C735AC">
      <w:pPr>
        <w:pStyle w:val="Akapitzlist"/>
        <w:numPr>
          <w:ilvl w:val="0"/>
          <w:numId w:val="20"/>
        </w:numPr>
        <w:tabs>
          <w:tab w:val="num" w:pos="2700"/>
        </w:tabs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Pr="00C735A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załączniki nr 3-1 lub 3-2</w:t>
      </w: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ofertowego. </w:t>
      </w:r>
    </w:p>
    <w:p w14:paraId="5D5F617D" w14:textId="77777777" w:rsidR="00C735AC" w:rsidRPr="00C735AC" w:rsidRDefault="00C735AC" w:rsidP="00C735AC">
      <w:pPr>
        <w:pStyle w:val="Akapitzlist"/>
        <w:numPr>
          <w:ilvl w:val="0"/>
          <w:numId w:val="20"/>
        </w:numPr>
        <w:tabs>
          <w:tab w:val="num" w:pos="2700"/>
        </w:tabs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735AC">
        <w:rPr>
          <w:rFonts w:asciiTheme="minorHAnsi" w:hAnsiTheme="minorHAnsi" w:cstheme="minorHAnsi"/>
          <w:sz w:val="22"/>
          <w:szCs w:val="22"/>
        </w:rPr>
        <w:t xml:space="preserve">Jeżeli Wykonawca, którego oferta została wybrana </w:t>
      </w:r>
      <w:r w:rsidRPr="00C735AC">
        <w:rPr>
          <w:rFonts w:asciiTheme="minorHAnsi" w:hAnsiTheme="minorHAnsi" w:cstheme="minorHAnsi"/>
          <w:sz w:val="22"/>
          <w:szCs w:val="22"/>
          <w:u w:val="single"/>
        </w:rPr>
        <w:t>w danej części</w:t>
      </w:r>
      <w:r w:rsidRPr="00C735AC">
        <w:rPr>
          <w:rFonts w:asciiTheme="minorHAnsi" w:hAnsiTheme="minorHAnsi" w:cstheme="minorHAnsi"/>
          <w:sz w:val="22"/>
          <w:szCs w:val="22"/>
        </w:rPr>
        <w:t xml:space="preserve">, uchyla się od zawarcia umowy (odmawia podpisania umowy), Zamawiający może wybrać ofertę najkorzystniejszą </w:t>
      </w:r>
      <w:r w:rsidRPr="00C735AC">
        <w:rPr>
          <w:rFonts w:asciiTheme="minorHAnsi" w:hAnsiTheme="minorHAnsi" w:cstheme="minorHAnsi"/>
          <w:sz w:val="22"/>
          <w:szCs w:val="22"/>
          <w:u w:val="single"/>
        </w:rPr>
        <w:t>na tę część</w:t>
      </w:r>
      <w:r w:rsidRPr="00C735AC">
        <w:rPr>
          <w:rFonts w:asciiTheme="minorHAnsi" w:hAnsiTheme="minorHAnsi" w:cstheme="minorHAnsi"/>
          <w:sz w:val="22"/>
          <w:szCs w:val="22"/>
        </w:rPr>
        <w:t xml:space="preserve"> spośród pozostałych ofert bez przeprowadzania ich ponownego badania i oceny.</w:t>
      </w:r>
    </w:p>
    <w:p w14:paraId="32506FF6" w14:textId="77777777" w:rsidR="00C735AC" w:rsidRDefault="00C735AC" w:rsidP="00C735AC">
      <w:pPr>
        <w:pStyle w:val="Akapitzlist"/>
        <w:numPr>
          <w:ilvl w:val="0"/>
          <w:numId w:val="20"/>
        </w:numPr>
        <w:tabs>
          <w:tab w:val="num" w:pos="2700"/>
        </w:tabs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 xml:space="preserve">Zawarta umowa będzie jawna i będzie podlegała udostępnianiu na zasadach określonych </w:t>
      </w: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w przepisach o dostępie do informacji publicznej.</w:t>
      </w:r>
    </w:p>
    <w:p w14:paraId="3A46185F" w14:textId="3A2DCFC1" w:rsidR="00A61835" w:rsidRPr="00C87B77" w:rsidRDefault="00C735AC" w:rsidP="00C87B77">
      <w:pPr>
        <w:pStyle w:val="Akapitzlist"/>
        <w:numPr>
          <w:ilvl w:val="0"/>
          <w:numId w:val="20"/>
        </w:numPr>
        <w:tabs>
          <w:tab w:val="num" w:pos="2700"/>
        </w:tabs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C735A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</w:t>
      </w:r>
    </w:p>
    <w:p w14:paraId="33AED64E" w14:textId="74BF28C9" w:rsidR="00D5069C" w:rsidRPr="004E6B4C" w:rsidRDefault="00D5069C" w:rsidP="00C735AC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4E6B4C" w:rsidRDefault="00FB4D7D" w:rsidP="0003589C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Klauzula informacyjna:</w:t>
      </w:r>
    </w:p>
    <w:p w14:paraId="674B1436" w14:textId="1F4235A0" w:rsidR="00FB4D7D" w:rsidRPr="004E6B4C" w:rsidRDefault="00FB4D7D" w:rsidP="0003589C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ogólne rozporządzenie o ochronie danych </w:t>
      </w:r>
      <w:r w:rsidRPr="004E6B4C">
        <w:rPr>
          <w:rFonts w:asciiTheme="minorHAnsi" w:hAnsiTheme="minorHAnsi" w:cstheme="minorHAnsi"/>
          <w:b/>
          <w:sz w:val="22"/>
          <w:szCs w:val="22"/>
        </w:rPr>
        <w:t>Dz. Urz. UE L. 119 z 04.05.2016, str. 1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 ze zm. 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dalej RODO) informujemy, że: </w:t>
      </w:r>
    </w:p>
    <w:p w14:paraId="2936480A" w14:textId="77777777" w:rsidR="007F18DC" w:rsidRPr="0051410C" w:rsidRDefault="007F18DC" w:rsidP="00C735AC">
      <w:pPr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Administratorem danych osobowych jest: </w:t>
      </w:r>
      <w:r w:rsidRPr="0051410C">
        <w:rPr>
          <w:rFonts w:asciiTheme="minorHAnsi" w:hAnsiTheme="minorHAnsi" w:cstheme="minorHAnsi"/>
          <w:b/>
          <w:sz w:val="20"/>
          <w:szCs w:val="22"/>
          <w:lang w:eastAsia="pl-PL"/>
        </w:rPr>
        <w:t>Zakład Wodociągów i Kanalizacji Sp. z o. o. w Szczecinie</w:t>
      </w: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, </w:t>
      </w:r>
      <w:r w:rsidRPr="0051410C">
        <w:rPr>
          <w:rFonts w:asciiTheme="minorHAnsi" w:hAnsiTheme="minorHAnsi" w:cstheme="minorHAnsi"/>
          <w:sz w:val="20"/>
          <w:szCs w:val="22"/>
          <w:lang w:eastAsia="pl-PL"/>
        </w:rPr>
        <w:br/>
        <w:t xml:space="preserve">ul. M. </w:t>
      </w:r>
      <w:proofErr w:type="spellStart"/>
      <w:r w:rsidRPr="0051410C">
        <w:rPr>
          <w:rFonts w:asciiTheme="minorHAnsi" w:hAnsiTheme="minorHAnsi" w:cstheme="minorHAnsi"/>
          <w:sz w:val="20"/>
          <w:szCs w:val="22"/>
          <w:lang w:eastAsia="pl-PL"/>
        </w:rPr>
        <w:t>Golisza</w:t>
      </w:r>
      <w:proofErr w:type="spellEnd"/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 10, 71-682 Szczecin.</w:t>
      </w:r>
    </w:p>
    <w:p w14:paraId="22767004" w14:textId="1871559C" w:rsidR="007F18DC" w:rsidRPr="0051410C" w:rsidRDefault="007F18DC" w:rsidP="00C735AC">
      <w:pPr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u w:val="single"/>
          <w:lang w:eastAsia="pl-PL"/>
        </w:rPr>
      </w:pP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Kontakt do inspektora ochrony danych osobowych w: Zakładzie Wodociągów i Kanalizacji Sp. z o. o. w Szczecinie tel. 91 44 26 </w:t>
      </w:r>
      <w:r w:rsidR="00E9441A" w:rsidRPr="0051410C">
        <w:rPr>
          <w:rFonts w:asciiTheme="minorHAnsi" w:hAnsiTheme="minorHAnsi" w:cstheme="minorHAnsi"/>
          <w:sz w:val="20"/>
          <w:szCs w:val="22"/>
          <w:lang w:eastAsia="pl-PL"/>
        </w:rPr>
        <w:t>151</w:t>
      </w: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, adres e-mail: </w:t>
      </w:r>
      <w:hyperlink r:id="rId13" w:history="1">
        <w:r w:rsidRPr="0051410C">
          <w:rPr>
            <w:rFonts w:asciiTheme="minorHAnsi" w:hAnsiTheme="minorHAnsi" w:cstheme="minorHAnsi"/>
            <w:sz w:val="20"/>
            <w:szCs w:val="22"/>
            <w:u w:val="single"/>
            <w:lang w:eastAsia="pl-PL"/>
          </w:rPr>
          <w:t>iod@zwik.szczecin.pl</w:t>
        </w:r>
      </w:hyperlink>
      <w:r w:rsidRPr="0051410C">
        <w:rPr>
          <w:rFonts w:asciiTheme="minorHAnsi" w:hAnsiTheme="minorHAnsi" w:cstheme="minorHAnsi"/>
          <w:sz w:val="20"/>
          <w:szCs w:val="22"/>
          <w:u w:val="single"/>
          <w:lang w:eastAsia="pl-PL"/>
        </w:rPr>
        <w:t>.</w:t>
      </w:r>
    </w:p>
    <w:p w14:paraId="34B40EC3" w14:textId="77777777" w:rsidR="007F18DC" w:rsidRPr="0051410C" w:rsidRDefault="007F18DC" w:rsidP="00C735AC">
      <w:pPr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51410C">
        <w:rPr>
          <w:rFonts w:asciiTheme="minorHAnsi" w:hAnsiTheme="minorHAnsi" w:cstheme="minorHAnsi"/>
          <w:bCs/>
          <w:sz w:val="20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51410C">
        <w:rPr>
          <w:rFonts w:asciiTheme="minorHAnsi" w:hAnsiTheme="minorHAnsi" w:cstheme="minorHAnsi"/>
          <w:bCs/>
          <w:sz w:val="20"/>
          <w:szCs w:val="22"/>
          <w:u w:val="single"/>
          <w:lang w:eastAsia="pl-PL"/>
        </w:rPr>
        <w:t>zamówienie sektorowe o wartości mniejszej niż progi unijne dla zamawiających sektorowych</w:t>
      </w:r>
      <w:r w:rsidRPr="0051410C">
        <w:rPr>
          <w:rFonts w:asciiTheme="minorHAnsi" w:hAnsiTheme="minorHAnsi" w:cstheme="minorHAnsi"/>
          <w:bCs/>
          <w:sz w:val="20"/>
          <w:szCs w:val="22"/>
          <w:lang w:eastAsia="pl-PL"/>
        </w:rPr>
        <w:t>);</w:t>
      </w:r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</w:t>
      </w:r>
      <w:proofErr w:type="spellStart"/>
      <w:r w:rsidRPr="0051410C">
        <w:rPr>
          <w:rFonts w:asciiTheme="minorHAnsi" w:hAnsiTheme="minorHAnsi" w:cstheme="minorHAnsi"/>
          <w:sz w:val="20"/>
          <w:szCs w:val="22"/>
          <w:lang w:eastAsia="pl-PL"/>
        </w:rPr>
        <w:t>ZWiK</w:t>
      </w:r>
      <w:proofErr w:type="spellEnd"/>
      <w:r w:rsidRPr="0051410C">
        <w:rPr>
          <w:rFonts w:asciiTheme="minorHAnsi" w:hAnsiTheme="minorHAnsi" w:cstheme="minorHAnsi"/>
          <w:sz w:val="20"/>
          <w:szCs w:val="22"/>
          <w:lang w:eastAsia="pl-PL"/>
        </w:rPr>
        <w:t xml:space="preserve"> Sp. z o.o. w Szczecinie</w:t>
      </w:r>
    </w:p>
    <w:p w14:paraId="7AA7295A" w14:textId="77777777" w:rsidR="007F18DC" w:rsidRPr="0051410C" w:rsidRDefault="007F18DC" w:rsidP="00C735AC">
      <w:pPr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51410C">
        <w:rPr>
          <w:rFonts w:asciiTheme="minorHAnsi" w:hAnsiTheme="minorHAnsi" w:cstheme="minorHAnsi"/>
          <w:sz w:val="20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79EA4BB7" w14:textId="77777777" w:rsidR="007F18DC" w:rsidRPr="0051410C" w:rsidRDefault="007F18DC" w:rsidP="00C735AC">
      <w:pPr>
        <w:numPr>
          <w:ilvl w:val="0"/>
          <w:numId w:val="5"/>
        </w:numPr>
        <w:ind w:left="426" w:hanging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Dane osobowe będą przechowywane odpowiednio:</w:t>
      </w: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ab/>
        <w:t xml:space="preserve"> </w:t>
      </w: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br/>
        <w:t xml:space="preserve">a)  do czasu zakończenia niniejszego postępowania, </w:t>
      </w:r>
    </w:p>
    <w:p w14:paraId="2C67AC95" w14:textId="77777777" w:rsidR="007F18DC" w:rsidRPr="0051410C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b)  przez cały czas trwania umowy i okres jej rozliczania,</w:t>
      </w:r>
    </w:p>
    <w:p w14:paraId="2054A8C5" w14:textId="77777777" w:rsidR="007F18DC" w:rsidRPr="0051410C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c) do czasu przeprowadzania archiwizacji dokumentacji postępowania - w zakresie określonym w przepisach o archiwizacji.</w:t>
      </w:r>
    </w:p>
    <w:p w14:paraId="6ADB62D5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7D6B7A57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1F414A47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26CB4436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5F048ADB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C4FD916" w14:textId="77777777" w:rsidR="007F18DC" w:rsidRPr="0051410C" w:rsidRDefault="007F18DC" w:rsidP="00C735AC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4E6D79B1" w14:textId="731B93F7" w:rsidR="00A61835" w:rsidRPr="00C87B77" w:rsidRDefault="007F18DC" w:rsidP="00C87B77">
      <w:pPr>
        <w:numPr>
          <w:ilvl w:val="0"/>
          <w:numId w:val="5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1410C">
        <w:rPr>
          <w:rFonts w:asciiTheme="minorHAnsi" w:eastAsia="Calibri" w:hAnsiTheme="minorHAnsi" w:cstheme="minorHAnsi"/>
          <w:sz w:val="20"/>
          <w:szCs w:val="22"/>
          <w:lang w:eastAsia="en-US"/>
        </w:rPr>
        <w:t>Zamawiający nie planuje przekazywania danych do państwa trzeciego lub organizacji międzynarodowej.</w:t>
      </w:r>
    </w:p>
    <w:p w14:paraId="02E2468A" w14:textId="6257693F" w:rsidR="007F18DC" w:rsidRPr="00D543F4" w:rsidRDefault="00FE5D49" w:rsidP="007F18D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  <w:r w:rsidRPr="00D543F4">
        <w:rPr>
          <w:rFonts w:asciiTheme="minorHAnsi" w:hAnsiTheme="minorHAnsi" w:cstheme="minorHAnsi"/>
          <w:sz w:val="18"/>
          <w:szCs w:val="22"/>
        </w:rPr>
        <w:t>Spis załączników:</w:t>
      </w:r>
    </w:p>
    <w:p w14:paraId="4BF63B46" w14:textId="77777777" w:rsidR="00C735AC" w:rsidRPr="00B7743D" w:rsidRDefault="00C735AC" w:rsidP="00C735AC">
      <w:pPr>
        <w:pStyle w:val="pkt"/>
        <w:numPr>
          <w:ilvl w:val="0"/>
          <w:numId w:val="13"/>
        </w:num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B7743D">
        <w:rPr>
          <w:rFonts w:asciiTheme="minorHAnsi" w:hAnsiTheme="minorHAnsi" w:cstheme="minorHAnsi"/>
          <w:sz w:val="20"/>
          <w:szCs w:val="20"/>
        </w:rPr>
        <w:t>Załącznik nr 1 – formularz oferty cenowej,</w:t>
      </w:r>
    </w:p>
    <w:p w14:paraId="404CD7A7" w14:textId="77777777" w:rsidR="00C735AC" w:rsidRPr="00B7743D" w:rsidRDefault="00C735AC" w:rsidP="00C735AC">
      <w:pPr>
        <w:pStyle w:val="pkt"/>
        <w:numPr>
          <w:ilvl w:val="0"/>
          <w:numId w:val="13"/>
        </w:num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B7743D">
        <w:rPr>
          <w:rFonts w:asciiTheme="minorHAnsi" w:hAnsiTheme="minorHAnsi" w:cstheme="minorHAnsi"/>
          <w:sz w:val="20"/>
          <w:szCs w:val="20"/>
        </w:rPr>
        <w:t>Załącznik nr 2</w:t>
      </w:r>
      <w:r>
        <w:rPr>
          <w:rFonts w:asciiTheme="minorHAnsi" w:hAnsiTheme="minorHAnsi" w:cstheme="minorHAnsi"/>
          <w:sz w:val="20"/>
          <w:szCs w:val="20"/>
        </w:rPr>
        <w:t>-1</w:t>
      </w:r>
      <w:r w:rsidRPr="00B7743D">
        <w:rPr>
          <w:rFonts w:asciiTheme="minorHAnsi" w:hAnsiTheme="minorHAnsi" w:cstheme="minorHAnsi"/>
          <w:sz w:val="20"/>
          <w:szCs w:val="20"/>
        </w:rPr>
        <w:t xml:space="preserve"> i 2</w:t>
      </w:r>
      <w:r>
        <w:rPr>
          <w:rFonts w:asciiTheme="minorHAnsi" w:hAnsiTheme="minorHAnsi" w:cstheme="minorHAnsi"/>
          <w:sz w:val="20"/>
          <w:szCs w:val="20"/>
        </w:rPr>
        <w:t>-2</w:t>
      </w:r>
      <w:r w:rsidRPr="00B7743D">
        <w:rPr>
          <w:rFonts w:asciiTheme="minorHAnsi" w:hAnsiTheme="minorHAnsi" w:cstheme="minorHAnsi"/>
          <w:sz w:val="20"/>
          <w:szCs w:val="20"/>
        </w:rPr>
        <w:t xml:space="preserve"> – opis przedmiotu zamówienia OPZ,</w:t>
      </w:r>
    </w:p>
    <w:p w14:paraId="1014364F" w14:textId="7AD61496" w:rsidR="00FB4D7D" w:rsidRPr="00C735AC" w:rsidRDefault="00C735AC" w:rsidP="00C735AC">
      <w:pPr>
        <w:pStyle w:val="pkt"/>
        <w:numPr>
          <w:ilvl w:val="0"/>
          <w:numId w:val="13"/>
        </w:num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B7743D">
        <w:rPr>
          <w:rFonts w:asciiTheme="minorHAnsi" w:hAnsiTheme="minorHAnsi" w:cstheme="minorHAnsi"/>
          <w:sz w:val="20"/>
          <w:szCs w:val="20"/>
        </w:rPr>
        <w:t>Załącznik nr 3</w:t>
      </w:r>
      <w:r>
        <w:rPr>
          <w:rFonts w:asciiTheme="minorHAnsi" w:hAnsiTheme="minorHAnsi" w:cstheme="minorHAnsi"/>
          <w:sz w:val="20"/>
          <w:szCs w:val="20"/>
        </w:rPr>
        <w:t>-1</w:t>
      </w:r>
      <w:r w:rsidRPr="00B7743D">
        <w:rPr>
          <w:rFonts w:asciiTheme="minorHAnsi" w:hAnsiTheme="minorHAnsi" w:cstheme="minorHAnsi"/>
          <w:sz w:val="20"/>
          <w:szCs w:val="20"/>
        </w:rPr>
        <w:t xml:space="preserve"> i 3</w:t>
      </w:r>
      <w:r>
        <w:rPr>
          <w:rFonts w:asciiTheme="minorHAnsi" w:hAnsiTheme="minorHAnsi" w:cstheme="minorHAnsi"/>
          <w:sz w:val="20"/>
          <w:szCs w:val="20"/>
        </w:rPr>
        <w:t>-2</w:t>
      </w:r>
      <w:r w:rsidRPr="00B7743D">
        <w:rPr>
          <w:rFonts w:asciiTheme="minorHAnsi" w:hAnsiTheme="minorHAnsi" w:cstheme="minorHAnsi"/>
          <w:sz w:val="20"/>
          <w:szCs w:val="20"/>
        </w:rPr>
        <w:t xml:space="preserve"> – wzór umowy</w:t>
      </w:r>
      <w:r>
        <w:rPr>
          <w:rFonts w:asciiTheme="minorHAnsi" w:hAnsiTheme="minorHAnsi" w:cstheme="minorHAnsi"/>
          <w:sz w:val="20"/>
          <w:szCs w:val="20"/>
        </w:rPr>
        <w:t>.</w:t>
      </w:r>
    </w:p>
    <w:sectPr w:rsidR="00FB4D7D" w:rsidRPr="00C735AC" w:rsidSect="00B46EC3">
      <w:headerReference w:type="default" r:id="rId14"/>
      <w:footerReference w:type="default" r:id="rId15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B2CC" w14:textId="77777777" w:rsidR="00D0417F" w:rsidRDefault="00D0417F">
      <w:r>
        <w:separator/>
      </w:r>
    </w:p>
  </w:endnote>
  <w:endnote w:type="continuationSeparator" w:id="0">
    <w:p w14:paraId="66D330DD" w14:textId="77777777" w:rsidR="00D0417F" w:rsidRDefault="00D0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BCC65BD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6E0401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6E0401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937BC" w14:textId="77777777" w:rsidR="00D0417F" w:rsidRDefault="00D0417F">
      <w:r>
        <w:separator/>
      </w:r>
    </w:p>
  </w:footnote>
  <w:footnote w:type="continuationSeparator" w:id="0">
    <w:p w14:paraId="25BE0A03" w14:textId="77777777" w:rsidR="00D0417F" w:rsidRDefault="00D0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multilevel"/>
    <w:tmpl w:val="ABE28774"/>
    <w:name w:val="WW8Num2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3056498"/>
    <w:multiLevelType w:val="hybridMultilevel"/>
    <w:tmpl w:val="C356682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63F18DC"/>
    <w:multiLevelType w:val="hybridMultilevel"/>
    <w:tmpl w:val="AC0E0AC2"/>
    <w:lvl w:ilvl="0" w:tplc="9F24D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FA3232"/>
    <w:multiLevelType w:val="hybridMultilevel"/>
    <w:tmpl w:val="6C3217B4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F74DA"/>
    <w:multiLevelType w:val="hybridMultilevel"/>
    <w:tmpl w:val="68C26002"/>
    <w:lvl w:ilvl="0" w:tplc="B87E4D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2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3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2772B"/>
    <w:multiLevelType w:val="hybridMultilevel"/>
    <w:tmpl w:val="076E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190DBF"/>
    <w:multiLevelType w:val="hybridMultilevel"/>
    <w:tmpl w:val="A59618DA"/>
    <w:lvl w:ilvl="0" w:tplc="A9E4295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D04545"/>
    <w:multiLevelType w:val="hybridMultilevel"/>
    <w:tmpl w:val="5C4EAF34"/>
    <w:lvl w:ilvl="0" w:tplc="0A2445B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3" w15:restartNumberingAfterBreak="0">
    <w:nsid w:val="653B555B"/>
    <w:multiLevelType w:val="hybridMultilevel"/>
    <w:tmpl w:val="8FB69EF6"/>
    <w:lvl w:ilvl="0" w:tplc="FDC8A20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CCF7606"/>
    <w:multiLevelType w:val="hybridMultilevel"/>
    <w:tmpl w:val="A67C5EB0"/>
    <w:lvl w:ilvl="0" w:tplc="483EC73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0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5"/>
  </w:num>
  <w:num w:numId="8">
    <w:abstractNumId w:val="24"/>
  </w:num>
  <w:num w:numId="9">
    <w:abstractNumId w:val="18"/>
  </w:num>
  <w:num w:numId="10">
    <w:abstractNumId w:val="26"/>
  </w:num>
  <w:num w:numId="11">
    <w:abstractNumId w:val="23"/>
  </w:num>
  <w:num w:numId="12">
    <w:abstractNumId w:val="22"/>
  </w:num>
  <w:num w:numId="13">
    <w:abstractNumId w:val="34"/>
  </w:num>
  <w:num w:numId="14">
    <w:abstractNumId w:val="30"/>
  </w:num>
  <w:num w:numId="15">
    <w:abstractNumId w:val="16"/>
  </w:num>
  <w:num w:numId="16">
    <w:abstractNumId w:val="15"/>
  </w:num>
  <w:num w:numId="17">
    <w:abstractNumId w:val="19"/>
  </w:num>
  <w:num w:numId="18">
    <w:abstractNumId w:val="17"/>
  </w:num>
  <w:num w:numId="19">
    <w:abstractNumId w:val="33"/>
  </w:num>
  <w:num w:numId="20">
    <w:abstractNumId w:val="28"/>
  </w:num>
  <w:num w:numId="21">
    <w:abstractNumId w:val="37"/>
  </w:num>
  <w:num w:numId="22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2437F"/>
    <w:rsid w:val="0003589C"/>
    <w:rsid w:val="00044F11"/>
    <w:rsid w:val="00045158"/>
    <w:rsid w:val="00046D5D"/>
    <w:rsid w:val="000515D6"/>
    <w:rsid w:val="000527C0"/>
    <w:rsid w:val="00053AE5"/>
    <w:rsid w:val="00062EAB"/>
    <w:rsid w:val="000666AF"/>
    <w:rsid w:val="000714E6"/>
    <w:rsid w:val="00072EBA"/>
    <w:rsid w:val="00073F45"/>
    <w:rsid w:val="0007404D"/>
    <w:rsid w:val="0008038B"/>
    <w:rsid w:val="000813FE"/>
    <w:rsid w:val="0009356E"/>
    <w:rsid w:val="00093BEC"/>
    <w:rsid w:val="00094014"/>
    <w:rsid w:val="000B62EE"/>
    <w:rsid w:val="000B6CF8"/>
    <w:rsid w:val="000C108B"/>
    <w:rsid w:val="000D0575"/>
    <w:rsid w:val="000D4C73"/>
    <w:rsid w:val="000D5CD8"/>
    <w:rsid w:val="000E2A12"/>
    <w:rsid w:val="000E2D71"/>
    <w:rsid w:val="000F6E13"/>
    <w:rsid w:val="00103931"/>
    <w:rsid w:val="00104611"/>
    <w:rsid w:val="00106445"/>
    <w:rsid w:val="00107519"/>
    <w:rsid w:val="00112D7A"/>
    <w:rsid w:val="001151E0"/>
    <w:rsid w:val="00121909"/>
    <w:rsid w:val="001263E5"/>
    <w:rsid w:val="0013037F"/>
    <w:rsid w:val="0014109E"/>
    <w:rsid w:val="00153420"/>
    <w:rsid w:val="00155F2D"/>
    <w:rsid w:val="00156C6D"/>
    <w:rsid w:val="00160D0E"/>
    <w:rsid w:val="00162156"/>
    <w:rsid w:val="00162975"/>
    <w:rsid w:val="001657D7"/>
    <w:rsid w:val="001700AA"/>
    <w:rsid w:val="00171F2E"/>
    <w:rsid w:val="00186A22"/>
    <w:rsid w:val="0019326C"/>
    <w:rsid w:val="00197F29"/>
    <w:rsid w:val="001A1A61"/>
    <w:rsid w:val="001A5D7A"/>
    <w:rsid w:val="001C45B6"/>
    <w:rsid w:val="001C6D88"/>
    <w:rsid w:val="001D609D"/>
    <w:rsid w:val="001E399E"/>
    <w:rsid w:val="001F1494"/>
    <w:rsid w:val="001F3CD7"/>
    <w:rsid w:val="001F4554"/>
    <w:rsid w:val="001F476F"/>
    <w:rsid w:val="001F4D5C"/>
    <w:rsid w:val="001F52E5"/>
    <w:rsid w:val="0020253A"/>
    <w:rsid w:val="002028E1"/>
    <w:rsid w:val="00202D74"/>
    <w:rsid w:val="00204D88"/>
    <w:rsid w:val="00207804"/>
    <w:rsid w:val="0021670D"/>
    <w:rsid w:val="00216FF2"/>
    <w:rsid w:val="00221B6E"/>
    <w:rsid w:val="0022568C"/>
    <w:rsid w:val="0022752A"/>
    <w:rsid w:val="002359A1"/>
    <w:rsid w:val="00237D8E"/>
    <w:rsid w:val="00246C7C"/>
    <w:rsid w:val="0027151B"/>
    <w:rsid w:val="00273FC0"/>
    <w:rsid w:val="0028680C"/>
    <w:rsid w:val="002914C1"/>
    <w:rsid w:val="00294162"/>
    <w:rsid w:val="00296061"/>
    <w:rsid w:val="00297CEC"/>
    <w:rsid w:val="002A2BD2"/>
    <w:rsid w:val="002A2DCA"/>
    <w:rsid w:val="002A3953"/>
    <w:rsid w:val="002A7F0F"/>
    <w:rsid w:val="002B1E5A"/>
    <w:rsid w:val="002B2273"/>
    <w:rsid w:val="002B7627"/>
    <w:rsid w:val="002B7B94"/>
    <w:rsid w:val="002D3371"/>
    <w:rsid w:val="002D7F01"/>
    <w:rsid w:val="002E4E9C"/>
    <w:rsid w:val="002F21EC"/>
    <w:rsid w:val="0030182F"/>
    <w:rsid w:val="003074C1"/>
    <w:rsid w:val="003103F6"/>
    <w:rsid w:val="003255A7"/>
    <w:rsid w:val="003345F3"/>
    <w:rsid w:val="00342ECB"/>
    <w:rsid w:val="0034476C"/>
    <w:rsid w:val="0034505A"/>
    <w:rsid w:val="00346A56"/>
    <w:rsid w:val="00352D6D"/>
    <w:rsid w:val="00361F8E"/>
    <w:rsid w:val="003671BD"/>
    <w:rsid w:val="003912E6"/>
    <w:rsid w:val="00391A78"/>
    <w:rsid w:val="00395541"/>
    <w:rsid w:val="003957CB"/>
    <w:rsid w:val="003A140B"/>
    <w:rsid w:val="003A3F5D"/>
    <w:rsid w:val="003A40FC"/>
    <w:rsid w:val="003A4526"/>
    <w:rsid w:val="003A4FF6"/>
    <w:rsid w:val="003B089B"/>
    <w:rsid w:val="003B666F"/>
    <w:rsid w:val="003C2C20"/>
    <w:rsid w:val="003D101A"/>
    <w:rsid w:val="003E1F7A"/>
    <w:rsid w:val="003E669F"/>
    <w:rsid w:val="00405777"/>
    <w:rsid w:val="00406A1D"/>
    <w:rsid w:val="00410124"/>
    <w:rsid w:val="0041341D"/>
    <w:rsid w:val="004138F2"/>
    <w:rsid w:val="0041409D"/>
    <w:rsid w:val="0041548D"/>
    <w:rsid w:val="00453F02"/>
    <w:rsid w:val="00456C13"/>
    <w:rsid w:val="00467FDF"/>
    <w:rsid w:val="0047107A"/>
    <w:rsid w:val="0049252E"/>
    <w:rsid w:val="00493216"/>
    <w:rsid w:val="004968CD"/>
    <w:rsid w:val="004A131C"/>
    <w:rsid w:val="004A1D4E"/>
    <w:rsid w:val="004A2FE2"/>
    <w:rsid w:val="004A6231"/>
    <w:rsid w:val="004B42EE"/>
    <w:rsid w:val="004B5711"/>
    <w:rsid w:val="004C6C5D"/>
    <w:rsid w:val="004D44D7"/>
    <w:rsid w:val="004E2B7C"/>
    <w:rsid w:val="004E30C4"/>
    <w:rsid w:val="004E4179"/>
    <w:rsid w:val="004E6B4C"/>
    <w:rsid w:val="004E72EC"/>
    <w:rsid w:val="004F6204"/>
    <w:rsid w:val="0050287B"/>
    <w:rsid w:val="00503884"/>
    <w:rsid w:val="0051407E"/>
    <w:rsid w:val="0051410C"/>
    <w:rsid w:val="00523AE3"/>
    <w:rsid w:val="0052420E"/>
    <w:rsid w:val="005273AD"/>
    <w:rsid w:val="005313B1"/>
    <w:rsid w:val="00535870"/>
    <w:rsid w:val="00541B82"/>
    <w:rsid w:val="00543196"/>
    <w:rsid w:val="0054748E"/>
    <w:rsid w:val="00551F46"/>
    <w:rsid w:val="0055381A"/>
    <w:rsid w:val="00562FA6"/>
    <w:rsid w:val="00565A2D"/>
    <w:rsid w:val="00565E8B"/>
    <w:rsid w:val="00566F95"/>
    <w:rsid w:val="005721E6"/>
    <w:rsid w:val="005739FF"/>
    <w:rsid w:val="00580626"/>
    <w:rsid w:val="00580F05"/>
    <w:rsid w:val="005819BB"/>
    <w:rsid w:val="00582AA3"/>
    <w:rsid w:val="005902E6"/>
    <w:rsid w:val="0059238D"/>
    <w:rsid w:val="0059394B"/>
    <w:rsid w:val="005A20A3"/>
    <w:rsid w:val="005A26AD"/>
    <w:rsid w:val="005A3029"/>
    <w:rsid w:val="005A5059"/>
    <w:rsid w:val="005B1AA0"/>
    <w:rsid w:val="005C0F3F"/>
    <w:rsid w:val="005C14C6"/>
    <w:rsid w:val="005C595B"/>
    <w:rsid w:val="005D061A"/>
    <w:rsid w:val="005D513A"/>
    <w:rsid w:val="005E1FFB"/>
    <w:rsid w:val="005E4033"/>
    <w:rsid w:val="005F0703"/>
    <w:rsid w:val="005F3B3C"/>
    <w:rsid w:val="005F7803"/>
    <w:rsid w:val="00600FDB"/>
    <w:rsid w:val="00605800"/>
    <w:rsid w:val="00624E19"/>
    <w:rsid w:val="00625AAD"/>
    <w:rsid w:val="00627B53"/>
    <w:rsid w:val="00633E31"/>
    <w:rsid w:val="00633E49"/>
    <w:rsid w:val="006538E0"/>
    <w:rsid w:val="0066218B"/>
    <w:rsid w:val="00662340"/>
    <w:rsid w:val="006630E0"/>
    <w:rsid w:val="006642D6"/>
    <w:rsid w:val="006643AA"/>
    <w:rsid w:val="006654FC"/>
    <w:rsid w:val="00667231"/>
    <w:rsid w:val="00671D13"/>
    <w:rsid w:val="006950BC"/>
    <w:rsid w:val="006A34AF"/>
    <w:rsid w:val="006A3B18"/>
    <w:rsid w:val="006A7513"/>
    <w:rsid w:val="006A7D1D"/>
    <w:rsid w:val="006B0395"/>
    <w:rsid w:val="006B08DD"/>
    <w:rsid w:val="006B1429"/>
    <w:rsid w:val="006B3891"/>
    <w:rsid w:val="006C271E"/>
    <w:rsid w:val="006C2F87"/>
    <w:rsid w:val="006C5A78"/>
    <w:rsid w:val="006D0B82"/>
    <w:rsid w:val="006D68A4"/>
    <w:rsid w:val="006E0401"/>
    <w:rsid w:val="006E1B09"/>
    <w:rsid w:val="006E65A0"/>
    <w:rsid w:val="006F0521"/>
    <w:rsid w:val="00701D5F"/>
    <w:rsid w:val="00711AB2"/>
    <w:rsid w:val="00717637"/>
    <w:rsid w:val="00717FB5"/>
    <w:rsid w:val="00722FBD"/>
    <w:rsid w:val="007253AA"/>
    <w:rsid w:val="007315E3"/>
    <w:rsid w:val="00741531"/>
    <w:rsid w:val="00741803"/>
    <w:rsid w:val="00742528"/>
    <w:rsid w:val="00742941"/>
    <w:rsid w:val="00742C21"/>
    <w:rsid w:val="0074598E"/>
    <w:rsid w:val="00747386"/>
    <w:rsid w:val="00750056"/>
    <w:rsid w:val="00750672"/>
    <w:rsid w:val="00755D7A"/>
    <w:rsid w:val="0076233F"/>
    <w:rsid w:val="0077786A"/>
    <w:rsid w:val="00792FBC"/>
    <w:rsid w:val="007930E8"/>
    <w:rsid w:val="0079674C"/>
    <w:rsid w:val="007A001F"/>
    <w:rsid w:val="007A1106"/>
    <w:rsid w:val="007A2184"/>
    <w:rsid w:val="007C06C9"/>
    <w:rsid w:val="007C0801"/>
    <w:rsid w:val="007C32E1"/>
    <w:rsid w:val="007D66A0"/>
    <w:rsid w:val="007E1ECA"/>
    <w:rsid w:val="007E55C5"/>
    <w:rsid w:val="007F18DC"/>
    <w:rsid w:val="0080053E"/>
    <w:rsid w:val="00803828"/>
    <w:rsid w:val="0080474D"/>
    <w:rsid w:val="0081453F"/>
    <w:rsid w:val="008149F5"/>
    <w:rsid w:val="00820ACC"/>
    <w:rsid w:val="00823279"/>
    <w:rsid w:val="00843A38"/>
    <w:rsid w:val="008464A2"/>
    <w:rsid w:val="0085165A"/>
    <w:rsid w:val="008575BE"/>
    <w:rsid w:val="0086567C"/>
    <w:rsid w:val="0086633D"/>
    <w:rsid w:val="00871C97"/>
    <w:rsid w:val="00882E26"/>
    <w:rsid w:val="0088324C"/>
    <w:rsid w:val="0088426F"/>
    <w:rsid w:val="00887470"/>
    <w:rsid w:val="00890892"/>
    <w:rsid w:val="008A098C"/>
    <w:rsid w:val="008C0937"/>
    <w:rsid w:val="008D48CC"/>
    <w:rsid w:val="008D6ADB"/>
    <w:rsid w:val="008D72EA"/>
    <w:rsid w:val="008E0CCE"/>
    <w:rsid w:val="008E6057"/>
    <w:rsid w:val="008E6EA2"/>
    <w:rsid w:val="008F11E2"/>
    <w:rsid w:val="008F792D"/>
    <w:rsid w:val="00900DF2"/>
    <w:rsid w:val="00901C64"/>
    <w:rsid w:val="00915F35"/>
    <w:rsid w:val="00917E6D"/>
    <w:rsid w:val="009223F8"/>
    <w:rsid w:val="009273A5"/>
    <w:rsid w:val="00931285"/>
    <w:rsid w:val="00932BB0"/>
    <w:rsid w:val="009428D1"/>
    <w:rsid w:val="00943151"/>
    <w:rsid w:val="0094717B"/>
    <w:rsid w:val="00950249"/>
    <w:rsid w:val="00966166"/>
    <w:rsid w:val="009710DA"/>
    <w:rsid w:val="009822E6"/>
    <w:rsid w:val="009839E7"/>
    <w:rsid w:val="00987104"/>
    <w:rsid w:val="00990245"/>
    <w:rsid w:val="00990657"/>
    <w:rsid w:val="009A116B"/>
    <w:rsid w:val="009A3278"/>
    <w:rsid w:val="009A57FF"/>
    <w:rsid w:val="009B089D"/>
    <w:rsid w:val="009C4DA9"/>
    <w:rsid w:val="009D0902"/>
    <w:rsid w:val="009D133C"/>
    <w:rsid w:val="009D659A"/>
    <w:rsid w:val="009D6DDE"/>
    <w:rsid w:val="009E0E98"/>
    <w:rsid w:val="009E7741"/>
    <w:rsid w:val="009F212E"/>
    <w:rsid w:val="009F5DE3"/>
    <w:rsid w:val="009F6A36"/>
    <w:rsid w:val="00A02348"/>
    <w:rsid w:val="00A11953"/>
    <w:rsid w:val="00A12216"/>
    <w:rsid w:val="00A1274A"/>
    <w:rsid w:val="00A2524D"/>
    <w:rsid w:val="00A27F69"/>
    <w:rsid w:val="00A33FBD"/>
    <w:rsid w:val="00A352D7"/>
    <w:rsid w:val="00A43553"/>
    <w:rsid w:val="00A61835"/>
    <w:rsid w:val="00A70FC5"/>
    <w:rsid w:val="00A71569"/>
    <w:rsid w:val="00A72C31"/>
    <w:rsid w:val="00A731DC"/>
    <w:rsid w:val="00A74BF7"/>
    <w:rsid w:val="00A77952"/>
    <w:rsid w:val="00A8118D"/>
    <w:rsid w:val="00A86431"/>
    <w:rsid w:val="00A87BD9"/>
    <w:rsid w:val="00AB3586"/>
    <w:rsid w:val="00AB3CF3"/>
    <w:rsid w:val="00AB550B"/>
    <w:rsid w:val="00AC09AE"/>
    <w:rsid w:val="00AC5638"/>
    <w:rsid w:val="00AD21FB"/>
    <w:rsid w:val="00AD74A5"/>
    <w:rsid w:val="00AE4BF3"/>
    <w:rsid w:val="00B01748"/>
    <w:rsid w:val="00B059AF"/>
    <w:rsid w:val="00B173A1"/>
    <w:rsid w:val="00B250DD"/>
    <w:rsid w:val="00B307B3"/>
    <w:rsid w:val="00B329B3"/>
    <w:rsid w:val="00B32D05"/>
    <w:rsid w:val="00B32D3A"/>
    <w:rsid w:val="00B32ED5"/>
    <w:rsid w:val="00B36FDF"/>
    <w:rsid w:val="00B41AB8"/>
    <w:rsid w:val="00B46EC3"/>
    <w:rsid w:val="00B5035B"/>
    <w:rsid w:val="00B53632"/>
    <w:rsid w:val="00B558A9"/>
    <w:rsid w:val="00B62296"/>
    <w:rsid w:val="00B739EA"/>
    <w:rsid w:val="00B74BF1"/>
    <w:rsid w:val="00B771B1"/>
    <w:rsid w:val="00B852C6"/>
    <w:rsid w:val="00B92A98"/>
    <w:rsid w:val="00BA5E00"/>
    <w:rsid w:val="00BA7849"/>
    <w:rsid w:val="00BB3603"/>
    <w:rsid w:val="00BB5C66"/>
    <w:rsid w:val="00BC09B9"/>
    <w:rsid w:val="00BC38AF"/>
    <w:rsid w:val="00BC3B55"/>
    <w:rsid w:val="00BC3DC0"/>
    <w:rsid w:val="00BC4326"/>
    <w:rsid w:val="00BC6E8F"/>
    <w:rsid w:val="00BC7121"/>
    <w:rsid w:val="00BD0D72"/>
    <w:rsid w:val="00BD2629"/>
    <w:rsid w:val="00BD518B"/>
    <w:rsid w:val="00BE502C"/>
    <w:rsid w:val="00BE64C6"/>
    <w:rsid w:val="00BF0FA6"/>
    <w:rsid w:val="00C047BB"/>
    <w:rsid w:val="00C04EB1"/>
    <w:rsid w:val="00C053E1"/>
    <w:rsid w:val="00C1078D"/>
    <w:rsid w:val="00C1099D"/>
    <w:rsid w:val="00C157B3"/>
    <w:rsid w:val="00C23C72"/>
    <w:rsid w:val="00C2583D"/>
    <w:rsid w:val="00C25FF5"/>
    <w:rsid w:val="00C30926"/>
    <w:rsid w:val="00C34823"/>
    <w:rsid w:val="00C4334A"/>
    <w:rsid w:val="00C43533"/>
    <w:rsid w:val="00C501A4"/>
    <w:rsid w:val="00C53318"/>
    <w:rsid w:val="00C601F3"/>
    <w:rsid w:val="00C61E60"/>
    <w:rsid w:val="00C648BE"/>
    <w:rsid w:val="00C67F53"/>
    <w:rsid w:val="00C735AC"/>
    <w:rsid w:val="00C758B6"/>
    <w:rsid w:val="00C75D00"/>
    <w:rsid w:val="00C8234C"/>
    <w:rsid w:val="00C84E39"/>
    <w:rsid w:val="00C86338"/>
    <w:rsid w:val="00C87541"/>
    <w:rsid w:val="00C87B77"/>
    <w:rsid w:val="00C90A64"/>
    <w:rsid w:val="00C92668"/>
    <w:rsid w:val="00CA114D"/>
    <w:rsid w:val="00CA7823"/>
    <w:rsid w:val="00CB3096"/>
    <w:rsid w:val="00CB7C42"/>
    <w:rsid w:val="00CB7C8F"/>
    <w:rsid w:val="00CC3A6C"/>
    <w:rsid w:val="00CC74E5"/>
    <w:rsid w:val="00CC77FB"/>
    <w:rsid w:val="00CD11A1"/>
    <w:rsid w:val="00CD340B"/>
    <w:rsid w:val="00CE200E"/>
    <w:rsid w:val="00CE57DF"/>
    <w:rsid w:val="00CE7E31"/>
    <w:rsid w:val="00CF05B4"/>
    <w:rsid w:val="00CF0C2C"/>
    <w:rsid w:val="00D0417F"/>
    <w:rsid w:val="00D04855"/>
    <w:rsid w:val="00D1059F"/>
    <w:rsid w:val="00D10DE3"/>
    <w:rsid w:val="00D1552E"/>
    <w:rsid w:val="00D17448"/>
    <w:rsid w:val="00D24A98"/>
    <w:rsid w:val="00D25977"/>
    <w:rsid w:val="00D30806"/>
    <w:rsid w:val="00D32C78"/>
    <w:rsid w:val="00D33CB0"/>
    <w:rsid w:val="00D340A0"/>
    <w:rsid w:val="00D40A7E"/>
    <w:rsid w:val="00D42C72"/>
    <w:rsid w:val="00D42E48"/>
    <w:rsid w:val="00D458D3"/>
    <w:rsid w:val="00D5069C"/>
    <w:rsid w:val="00D51F08"/>
    <w:rsid w:val="00D52BCC"/>
    <w:rsid w:val="00D5308A"/>
    <w:rsid w:val="00D543F4"/>
    <w:rsid w:val="00D54960"/>
    <w:rsid w:val="00D555AE"/>
    <w:rsid w:val="00D558CA"/>
    <w:rsid w:val="00D606B8"/>
    <w:rsid w:val="00D62F13"/>
    <w:rsid w:val="00D76199"/>
    <w:rsid w:val="00D84BE6"/>
    <w:rsid w:val="00D86DEB"/>
    <w:rsid w:val="00D87041"/>
    <w:rsid w:val="00D9190A"/>
    <w:rsid w:val="00DB4314"/>
    <w:rsid w:val="00DC292B"/>
    <w:rsid w:val="00DC315F"/>
    <w:rsid w:val="00DC56BD"/>
    <w:rsid w:val="00DD2B1C"/>
    <w:rsid w:val="00DE2309"/>
    <w:rsid w:val="00DE390C"/>
    <w:rsid w:val="00DE3A57"/>
    <w:rsid w:val="00DE3E83"/>
    <w:rsid w:val="00DF2122"/>
    <w:rsid w:val="00DF479E"/>
    <w:rsid w:val="00E04850"/>
    <w:rsid w:val="00E07598"/>
    <w:rsid w:val="00E140BD"/>
    <w:rsid w:val="00E16C73"/>
    <w:rsid w:val="00E22D19"/>
    <w:rsid w:val="00E25169"/>
    <w:rsid w:val="00E25909"/>
    <w:rsid w:val="00E26A7E"/>
    <w:rsid w:val="00E306FF"/>
    <w:rsid w:val="00E46597"/>
    <w:rsid w:val="00E51DAA"/>
    <w:rsid w:val="00E53FFB"/>
    <w:rsid w:val="00E57218"/>
    <w:rsid w:val="00E65A65"/>
    <w:rsid w:val="00E66B95"/>
    <w:rsid w:val="00E67AC0"/>
    <w:rsid w:val="00E76CA3"/>
    <w:rsid w:val="00E91885"/>
    <w:rsid w:val="00E9441A"/>
    <w:rsid w:val="00EA3AE0"/>
    <w:rsid w:val="00EB595C"/>
    <w:rsid w:val="00EB772A"/>
    <w:rsid w:val="00EB7856"/>
    <w:rsid w:val="00EC0246"/>
    <w:rsid w:val="00EC28ED"/>
    <w:rsid w:val="00ED255E"/>
    <w:rsid w:val="00ED3DEF"/>
    <w:rsid w:val="00EE2F2D"/>
    <w:rsid w:val="00EF444F"/>
    <w:rsid w:val="00F00C46"/>
    <w:rsid w:val="00F0473E"/>
    <w:rsid w:val="00F06635"/>
    <w:rsid w:val="00F12310"/>
    <w:rsid w:val="00F12E9F"/>
    <w:rsid w:val="00F217AE"/>
    <w:rsid w:val="00F23516"/>
    <w:rsid w:val="00F307EF"/>
    <w:rsid w:val="00F35335"/>
    <w:rsid w:val="00F36F05"/>
    <w:rsid w:val="00F43950"/>
    <w:rsid w:val="00F444B9"/>
    <w:rsid w:val="00F45A6F"/>
    <w:rsid w:val="00F507C8"/>
    <w:rsid w:val="00F51E97"/>
    <w:rsid w:val="00F63EE1"/>
    <w:rsid w:val="00F70F32"/>
    <w:rsid w:val="00F717E5"/>
    <w:rsid w:val="00F72E68"/>
    <w:rsid w:val="00F742EA"/>
    <w:rsid w:val="00F75BBB"/>
    <w:rsid w:val="00F824D7"/>
    <w:rsid w:val="00FA0E3F"/>
    <w:rsid w:val="00FA12DB"/>
    <w:rsid w:val="00FA1A0F"/>
    <w:rsid w:val="00FA595C"/>
    <w:rsid w:val="00FB0452"/>
    <w:rsid w:val="00FB1E4C"/>
    <w:rsid w:val="00FB2229"/>
    <w:rsid w:val="00FB34FE"/>
    <w:rsid w:val="00FB453A"/>
    <w:rsid w:val="00FB45DD"/>
    <w:rsid w:val="00FB4D7D"/>
    <w:rsid w:val="00FC1AD1"/>
    <w:rsid w:val="00FC56FB"/>
    <w:rsid w:val="00FE5D49"/>
    <w:rsid w:val="00FE6A7A"/>
    <w:rsid w:val="00FE7DEC"/>
    <w:rsid w:val="00FF1BF2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FB45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FB45DD"/>
    <w:pPr>
      <w:widowControl w:val="0"/>
      <w:spacing w:after="100" w:line="252" w:lineRule="auto"/>
    </w:pPr>
    <w:rPr>
      <w:rFonts w:ascii="Arial" w:eastAsia="Arial" w:hAnsi="Arial" w:cs="Aria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@zwik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72FD-3094-41B2-8F46-4F9DF3AC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7</Pages>
  <Words>3318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23180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87</cp:revision>
  <cp:lastPrinted>2026-04-28T06:58:00Z</cp:lastPrinted>
  <dcterms:created xsi:type="dcterms:W3CDTF">2024-08-13T12:07:00Z</dcterms:created>
  <dcterms:modified xsi:type="dcterms:W3CDTF">2026-04-29T10:57:00Z</dcterms:modified>
</cp:coreProperties>
</file>